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43ABA" w14:textId="77777777" w:rsidR="000F6372" w:rsidRDefault="000F6372" w:rsidP="000F6372">
      <w:pPr>
        <w:pageBreakBefore/>
        <w:shd w:val="clear" w:color="auto" w:fill="FFFFFF"/>
        <w:ind w:left="5670" w:right="-90"/>
        <w:jc w:val="right"/>
        <w:rPr>
          <w:i/>
          <w:iCs/>
          <w:spacing w:val="-1"/>
        </w:rPr>
      </w:pPr>
      <w:r>
        <w:rPr>
          <w:i/>
          <w:iCs/>
          <w:spacing w:val="-1"/>
        </w:rPr>
        <w:t xml:space="preserve">Załącznik do Uchwały Nr </w:t>
      </w:r>
      <w:r>
        <w:rPr>
          <w:i/>
        </w:rPr>
        <w:t>… / … / 2021</w:t>
      </w:r>
    </w:p>
    <w:p w14:paraId="0B1DB42F" w14:textId="77777777" w:rsidR="000F6372" w:rsidRDefault="000F6372" w:rsidP="000F6372">
      <w:pPr>
        <w:shd w:val="clear" w:color="auto" w:fill="FFFFFF"/>
        <w:ind w:left="5670" w:right="-90"/>
        <w:jc w:val="right"/>
        <w:rPr>
          <w:i/>
          <w:iCs/>
          <w:spacing w:val="-1"/>
        </w:rPr>
      </w:pPr>
      <w:r>
        <w:rPr>
          <w:i/>
          <w:iCs/>
          <w:spacing w:val="-1"/>
        </w:rPr>
        <w:t>Rady Gminy Lidzbark Warmiński</w:t>
      </w:r>
    </w:p>
    <w:p w14:paraId="0D9634E9" w14:textId="6A6BE64F" w:rsidR="000F6372" w:rsidRDefault="000F6372" w:rsidP="000F6372">
      <w:pPr>
        <w:shd w:val="clear" w:color="auto" w:fill="FFFFFF"/>
        <w:ind w:left="5670" w:right="-90"/>
        <w:jc w:val="right"/>
        <w:rPr>
          <w:i/>
        </w:rPr>
      </w:pPr>
      <w:r>
        <w:rPr>
          <w:i/>
          <w:iCs/>
          <w:spacing w:val="-1"/>
        </w:rPr>
        <w:t>z dnia 14 stycznia 2021 r.</w:t>
      </w:r>
    </w:p>
    <w:p w14:paraId="56788D35" w14:textId="77777777" w:rsidR="000F6372" w:rsidRDefault="000F6372" w:rsidP="000F6372">
      <w:pPr>
        <w:pStyle w:val="Nagwek4"/>
        <w:rPr>
          <w:i/>
          <w:sz w:val="24"/>
          <w:szCs w:val="24"/>
        </w:rPr>
      </w:pPr>
    </w:p>
    <w:p w14:paraId="69CE1DCB" w14:textId="7043B1DE" w:rsidR="000F6372" w:rsidRDefault="000F6372" w:rsidP="000F6372">
      <w:pPr>
        <w:pStyle w:val="Nagwek4"/>
        <w:rPr>
          <w:sz w:val="24"/>
          <w:szCs w:val="24"/>
        </w:rPr>
      </w:pPr>
      <w:r>
        <w:rPr>
          <w:sz w:val="24"/>
          <w:szCs w:val="24"/>
        </w:rPr>
        <w:t xml:space="preserve">GMINNY PROGRAM PROFILAKTYKI </w:t>
      </w:r>
      <w:r>
        <w:rPr>
          <w:bCs w:val="0"/>
          <w:sz w:val="24"/>
          <w:szCs w:val="24"/>
        </w:rPr>
        <w:t>I ROZWI</w:t>
      </w:r>
      <w:r>
        <w:rPr>
          <w:sz w:val="24"/>
          <w:szCs w:val="24"/>
        </w:rPr>
        <w:t>Ą</w:t>
      </w:r>
      <w:r>
        <w:rPr>
          <w:bCs w:val="0"/>
          <w:sz w:val="24"/>
          <w:szCs w:val="24"/>
        </w:rPr>
        <w:t xml:space="preserve">ZYWANIA PROBLEMÓW ALKOHOLOWYCH </w:t>
      </w:r>
      <w:r>
        <w:rPr>
          <w:sz w:val="24"/>
          <w:szCs w:val="24"/>
        </w:rPr>
        <w:t xml:space="preserve">ORAZ PRZECIWDZIAŁANIA NARKOMANII </w:t>
      </w:r>
      <w:r>
        <w:rPr>
          <w:bCs w:val="0"/>
          <w:sz w:val="24"/>
          <w:szCs w:val="24"/>
        </w:rPr>
        <w:t>GMINY LIDZBARK WARMIŃSKI NA 202</w:t>
      </w:r>
      <w:r w:rsidR="005D00A5">
        <w:rPr>
          <w:bCs w:val="0"/>
          <w:sz w:val="24"/>
          <w:szCs w:val="24"/>
        </w:rPr>
        <w:t>1</w:t>
      </w:r>
      <w:r>
        <w:rPr>
          <w:bCs w:val="0"/>
          <w:sz w:val="24"/>
          <w:szCs w:val="24"/>
        </w:rPr>
        <w:t xml:space="preserve"> R.</w:t>
      </w:r>
    </w:p>
    <w:p w14:paraId="2359D209" w14:textId="77777777" w:rsidR="000F6372" w:rsidRDefault="000F6372" w:rsidP="000F6372">
      <w:pPr>
        <w:autoSpaceDE w:val="0"/>
        <w:jc w:val="center"/>
        <w:rPr>
          <w:b/>
          <w:bCs/>
        </w:rPr>
      </w:pPr>
    </w:p>
    <w:p w14:paraId="47DB5C37" w14:textId="77777777" w:rsidR="000F6372" w:rsidRDefault="000F6372" w:rsidP="000F6372">
      <w:pPr>
        <w:autoSpaceDE w:val="0"/>
        <w:rPr>
          <w:b/>
          <w:bCs/>
        </w:rPr>
      </w:pPr>
      <w:r>
        <w:rPr>
          <w:b/>
          <w:bCs/>
        </w:rPr>
        <w:t>I . Wstęp</w:t>
      </w:r>
    </w:p>
    <w:p w14:paraId="456D859E" w14:textId="77777777" w:rsidR="000F6372" w:rsidRDefault="000F6372" w:rsidP="000F6372">
      <w:pPr>
        <w:autoSpaceDE w:val="0"/>
        <w:rPr>
          <w:b/>
          <w:bCs/>
        </w:rPr>
      </w:pPr>
    </w:p>
    <w:p w14:paraId="15ABDDDC" w14:textId="77777777" w:rsidR="000F6372" w:rsidRDefault="000F6372" w:rsidP="000F6372">
      <w:pPr>
        <w:jc w:val="both"/>
      </w:pPr>
      <w:r>
        <w:t xml:space="preserve"> Ustawa z dnia 26 października 1982 r. o wychowaniu w trzeźwości i przeciwdziałaniu alkoholizmowi w art. 4</w:t>
      </w:r>
      <w:r>
        <w:rPr>
          <w:vertAlign w:val="superscript"/>
        </w:rPr>
        <w:t>1</w:t>
      </w:r>
      <w:r>
        <w:t xml:space="preserve"> ust 1. stanowi „Prowadzenie działań związanych z profilaktyką </w:t>
      </w:r>
      <w:r>
        <w:br/>
        <w:t>i rozwiązywaniem problemów alkoholowych należy do zadań własnych gmin”.</w:t>
      </w:r>
    </w:p>
    <w:p w14:paraId="7D6B0421" w14:textId="77777777" w:rsidR="000F6372" w:rsidRDefault="000F6372" w:rsidP="000F6372">
      <w:pPr>
        <w:jc w:val="both"/>
      </w:pPr>
    </w:p>
    <w:p w14:paraId="0D8A6392" w14:textId="77777777" w:rsidR="000F6372" w:rsidRDefault="000F6372" w:rsidP="000F6372">
      <w:pPr>
        <w:jc w:val="both"/>
      </w:pPr>
      <w:r>
        <w:t xml:space="preserve"> W szczególności zadania te obejmują: </w:t>
      </w:r>
    </w:p>
    <w:p w14:paraId="111A9C01" w14:textId="77777777" w:rsidR="000F6372" w:rsidRDefault="000F6372" w:rsidP="000F6372">
      <w:pPr>
        <w:pStyle w:val="Tekstpodstawowywcity31"/>
        <w:ind w:left="0"/>
        <w:jc w:val="both"/>
        <w:rPr>
          <w:sz w:val="24"/>
          <w:szCs w:val="24"/>
        </w:rPr>
      </w:pPr>
    </w:p>
    <w:p w14:paraId="44DF7C2C" w14:textId="77777777" w:rsidR="000F6372" w:rsidRDefault="000F6372" w:rsidP="000F6372">
      <w:pPr>
        <w:ind w:left="284" w:hanging="284"/>
        <w:jc w:val="both"/>
      </w:pPr>
      <w:r>
        <w:t>1)</w:t>
      </w:r>
      <w:r>
        <w:rPr>
          <w:rStyle w:val="tabulatory"/>
        </w:rPr>
        <w:t xml:space="preserve"> </w:t>
      </w:r>
      <w:r>
        <w:t>zwiększanie dostępności pomocy terapeutycznej i rehabilitacyjnej dla osób uzależnionych od alkoholu;</w:t>
      </w:r>
    </w:p>
    <w:p w14:paraId="4CAB8B76" w14:textId="77777777" w:rsidR="000F6372" w:rsidRDefault="000F6372" w:rsidP="000F6372">
      <w:pPr>
        <w:ind w:left="284" w:hanging="284"/>
        <w:jc w:val="both"/>
      </w:pPr>
      <w:r>
        <w:t>2)</w:t>
      </w:r>
      <w:r>
        <w:rPr>
          <w:rStyle w:val="tabulatory"/>
        </w:rPr>
        <w:t xml:space="preserve"> </w:t>
      </w:r>
      <w:r>
        <w:t xml:space="preserve">udzielanie rodzinom, w których występują problemy alkoholowe, pomocy psychospołecznej </w:t>
      </w:r>
      <w:r>
        <w:br/>
        <w:t>i prawnej, a w szczególności ochrony przed przemocą w rodzinie;</w:t>
      </w:r>
    </w:p>
    <w:p w14:paraId="6C1201C9" w14:textId="77777777" w:rsidR="000F6372" w:rsidRDefault="000F6372" w:rsidP="000F6372">
      <w:pPr>
        <w:ind w:left="284" w:hanging="284"/>
        <w:jc w:val="both"/>
      </w:pPr>
      <w:r>
        <w:t>3)</w:t>
      </w:r>
      <w:r>
        <w:rPr>
          <w:rStyle w:val="tabulatory"/>
        </w:rPr>
        <w:t xml:space="preserve"> </w:t>
      </w:r>
      <w:r>
        <w:t xml:space="preserve">prowadzenie profilaktycznej działalności informacyjnej i edukacyjnej w zakresie rozwiązywania problemów alkoholowych i </w:t>
      </w:r>
      <w:r>
        <w:rPr>
          <w:rStyle w:val="luchili"/>
        </w:rPr>
        <w:t>przeciwdziałania</w:t>
      </w:r>
      <w:r>
        <w:t xml:space="preserve"> narkomanii, w szczególności dla dzieci i młodzieży, w tym prowadzenie pozalekcyjnych zajęć sportowych, a także działań na rzecz dożywiania dzieci uczestniczących w pozalekcyjnych programach opiekuńczo-wychowawczych i socjoterapeutycznych;</w:t>
      </w:r>
    </w:p>
    <w:p w14:paraId="09DB66A5" w14:textId="77777777" w:rsidR="000F6372" w:rsidRDefault="000F6372" w:rsidP="000F6372">
      <w:pPr>
        <w:ind w:left="284" w:hanging="284"/>
        <w:jc w:val="both"/>
      </w:pPr>
      <w:r>
        <w:t>4)</w:t>
      </w:r>
      <w:r>
        <w:rPr>
          <w:rStyle w:val="tabulatory"/>
        </w:rPr>
        <w:t xml:space="preserve"> </w:t>
      </w:r>
      <w:r>
        <w:t>wspomaganie działalności instytucji, stowarzyszeń i osób fizycznych, służącej rozwiązywaniu problemów alkoholowych;</w:t>
      </w:r>
    </w:p>
    <w:p w14:paraId="40FD8DB3" w14:textId="77777777" w:rsidR="000F6372" w:rsidRDefault="000F6372" w:rsidP="000F6372">
      <w:pPr>
        <w:ind w:left="284" w:hanging="284"/>
        <w:jc w:val="both"/>
      </w:pPr>
      <w:r>
        <w:t>5)</w:t>
      </w:r>
      <w:r>
        <w:rPr>
          <w:rStyle w:val="tabulatory"/>
        </w:rPr>
        <w:t xml:space="preserve"> </w:t>
      </w:r>
      <w:r>
        <w:t>podejmowanie interwencji w związku z naruszeniem przepisów określonych w art. 13</w:t>
      </w:r>
      <w:r>
        <w:rPr>
          <w:vertAlign w:val="superscript"/>
        </w:rPr>
        <w:t>1</w:t>
      </w:r>
      <w:r>
        <w:t xml:space="preserve"> i 15 ustawy oraz występowanie przed sądem w charakterze oskarżyciela publicznego;</w:t>
      </w:r>
    </w:p>
    <w:p w14:paraId="5A31E9FC" w14:textId="77777777" w:rsidR="000F6372" w:rsidRDefault="000F6372" w:rsidP="000F6372">
      <w:pPr>
        <w:ind w:left="284" w:hanging="284"/>
        <w:jc w:val="both"/>
      </w:pPr>
      <w:r>
        <w:t>6)</w:t>
      </w:r>
      <w:r>
        <w:rPr>
          <w:rStyle w:val="tabulatory"/>
        </w:rPr>
        <w:t xml:space="preserve"> </w:t>
      </w:r>
      <w:r>
        <w:t>wspieranie zatrudnienia socjalnego poprzez organizowanie i finansowanie centrów integracji społecznej.</w:t>
      </w:r>
    </w:p>
    <w:p w14:paraId="47EA6035" w14:textId="77777777" w:rsidR="000F6372" w:rsidRDefault="000F6372" w:rsidP="000F6372">
      <w:pPr>
        <w:pStyle w:val="Tekstpodstawowywcity31"/>
        <w:ind w:hanging="360"/>
        <w:jc w:val="both"/>
        <w:rPr>
          <w:sz w:val="24"/>
          <w:szCs w:val="24"/>
        </w:rPr>
      </w:pPr>
    </w:p>
    <w:p w14:paraId="0579AE2B" w14:textId="77777777" w:rsidR="000F6372" w:rsidRDefault="000F6372" w:rsidP="000F6372">
      <w:pPr>
        <w:autoSpaceDE w:val="0"/>
        <w:ind w:firstLine="708"/>
        <w:jc w:val="both"/>
      </w:pPr>
      <w:r>
        <w:t xml:space="preserve">Gminny Program Profilaktyki i Rozwiązywania Problemów Alkoholowych jest podstawowym dokumentem określającym zakres i formę realizacji działań na terenie gminy. Celem programu jest tworzenie spójnego systemu działań profilaktyki i działań naprawczych zmierzających do zapobiegania powstawaniu nowych problemów alkoholowych oraz zmniejszeniu tych, które aktualnie występują. </w:t>
      </w:r>
    </w:p>
    <w:p w14:paraId="281B6417" w14:textId="77777777" w:rsidR="000F6372" w:rsidRDefault="000F6372" w:rsidP="000F6372">
      <w:pPr>
        <w:autoSpaceDE w:val="0"/>
        <w:ind w:firstLine="709"/>
        <w:jc w:val="both"/>
      </w:pPr>
      <w:r>
        <w:t xml:space="preserve">Przeciwdziałanie tym zagrożeniom wymaga przeprowadzenia odpowiedniej profilaktyki wśród całego środowiska, jest to bardzo ważne aby uświadomić osobom zagrożonym, jak </w:t>
      </w:r>
      <w:r>
        <w:br/>
        <w:t>i pozostałym, że nadużywanie alkoholu oraz innych używek wpływa bardzo negatywnie nie tylko na ich życie, ale również na całe otoczenie.</w:t>
      </w:r>
    </w:p>
    <w:p w14:paraId="3DDB903C" w14:textId="77777777" w:rsidR="000F6372" w:rsidRDefault="000F6372" w:rsidP="000F6372">
      <w:pPr>
        <w:jc w:val="both"/>
      </w:pPr>
      <w:r>
        <w:t xml:space="preserve"> </w:t>
      </w:r>
      <w:r>
        <w:tab/>
        <w:t>Program posiada również poszczególne konkretne działania nakierowane na pomoc ludziom z problemem alkoholowym i ich rodzinom.</w:t>
      </w:r>
    </w:p>
    <w:p w14:paraId="2B392B62" w14:textId="77777777" w:rsidR="000F6372" w:rsidRDefault="000F6372" w:rsidP="000F6372">
      <w:pPr>
        <w:autoSpaceDE w:val="0"/>
        <w:ind w:firstLine="708"/>
        <w:jc w:val="both"/>
        <w:rPr>
          <w:b/>
          <w:bCs/>
          <w:color w:val="000000"/>
          <w:spacing w:val="2"/>
        </w:rPr>
      </w:pPr>
      <w:r>
        <w:t xml:space="preserve">Przedstawiony Gminny Program Profilaktyki i Rozwiązywania Problemów Alkoholowych obejmuje działania służące realizacji pięciu podstawowych zadań własnych gminy, które </w:t>
      </w:r>
      <w:r>
        <w:br/>
        <w:t xml:space="preserve">są nakierowane na zmiany postaw w społeczności lokalnej, a w szczególności wśród dzieci </w:t>
      </w:r>
      <w:r>
        <w:br/>
        <w:t>i młodzieży i obowiązuje w okresie od 01.01.2021 r. do 31.12.2021 r.</w:t>
      </w:r>
    </w:p>
    <w:p w14:paraId="4B42236C" w14:textId="77777777" w:rsidR="000F6372" w:rsidRDefault="000F6372" w:rsidP="000F6372">
      <w:pPr>
        <w:shd w:val="clear" w:color="auto" w:fill="FFFFFF"/>
        <w:rPr>
          <w:b/>
          <w:bCs/>
          <w:color w:val="000000"/>
          <w:spacing w:val="2"/>
        </w:rPr>
      </w:pPr>
    </w:p>
    <w:p w14:paraId="4355B163" w14:textId="77777777" w:rsidR="000F6372" w:rsidRDefault="000F6372" w:rsidP="000F6372">
      <w:pPr>
        <w:shd w:val="clear" w:color="auto" w:fill="FFFFFF"/>
        <w:rPr>
          <w:color w:val="000000"/>
          <w:spacing w:val="3"/>
        </w:rPr>
      </w:pPr>
      <w:r>
        <w:rPr>
          <w:b/>
          <w:bCs/>
          <w:color w:val="000000"/>
          <w:spacing w:val="2"/>
        </w:rPr>
        <w:t>II. Dane dotyczące punktów sprzedaży.</w:t>
      </w:r>
    </w:p>
    <w:p w14:paraId="498303EC" w14:textId="77777777" w:rsidR="000F6372" w:rsidRDefault="000F6372" w:rsidP="000F6372">
      <w:pPr>
        <w:shd w:val="clear" w:color="auto" w:fill="FFFFFF"/>
        <w:ind w:firstLine="567"/>
        <w:jc w:val="both"/>
        <w:rPr>
          <w:color w:val="000000"/>
          <w:spacing w:val="5"/>
        </w:rPr>
      </w:pPr>
      <w:r>
        <w:rPr>
          <w:color w:val="000000"/>
          <w:spacing w:val="3"/>
        </w:rPr>
        <w:t xml:space="preserve">Rada Gminy Lidzbark Warmiński uchwałą Nr XXXVII/275/2018 z dnia 24.08.2018r. ustaliła dla </w:t>
      </w:r>
      <w:r>
        <w:rPr>
          <w:color w:val="000000"/>
          <w:spacing w:val="4"/>
        </w:rPr>
        <w:t xml:space="preserve">mieszkańców gminy następujące ilości punktów sprzedaży napojów zawierających powyżej 4,5 % </w:t>
      </w:r>
      <w:r>
        <w:rPr>
          <w:color w:val="000000"/>
          <w:spacing w:val="3"/>
        </w:rPr>
        <w:t>alkoholu (z wyjątkiem piwa) przeznaczonych do sprzedaży:</w:t>
      </w:r>
    </w:p>
    <w:p w14:paraId="423A5039" w14:textId="77777777" w:rsidR="000F6372" w:rsidRDefault="000F6372" w:rsidP="000F6372">
      <w:pPr>
        <w:numPr>
          <w:ilvl w:val="0"/>
          <w:numId w:val="7"/>
        </w:numPr>
        <w:shd w:val="clear" w:color="auto" w:fill="FFFFFF"/>
        <w:ind w:firstLine="480"/>
        <w:jc w:val="both"/>
        <w:rPr>
          <w:color w:val="000000"/>
          <w:spacing w:val="3"/>
        </w:rPr>
      </w:pPr>
      <w:r>
        <w:rPr>
          <w:color w:val="000000"/>
          <w:spacing w:val="5"/>
        </w:rPr>
        <w:t>poza miejscem spożycia - w liczbie do 15 punktów.</w:t>
      </w:r>
    </w:p>
    <w:p w14:paraId="52246C3A" w14:textId="77777777" w:rsidR="000F6372" w:rsidRDefault="000F6372" w:rsidP="000F6372">
      <w:pPr>
        <w:numPr>
          <w:ilvl w:val="0"/>
          <w:numId w:val="7"/>
        </w:numPr>
        <w:shd w:val="clear" w:color="auto" w:fill="FFFFFF"/>
        <w:ind w:firstLine="480"/>
        <w:jc w:val="both"/>
        <w:rPr>
          <w:color w:val="000000"/>
          <w:spacing w:val="4"/>
        </w:rPr>
      </w:pPr>
      <w:r>
        <w:rPr>
          <w:color w:val="000000"/>
          <w:spacing w:val="3"/>
        </w:rPr>
        <w:lastRenderedPageBreak/>
        <w:t>w miejscu spożycia i podawania napojów alkoholowych – w liczbie 15 punktów.</w:t>
      </w:r>
      <w:r>
        <w:rPr>
          <w:color w:val="000000"/>
          <w:spacing w:val="3"/>
        </w:rPr>
        <w:br/>
      </w:r>
      <w:r>
        <w:rPr>
          <w:color w:val="000000"/>
          <w:spacing w:val="7"/>
        </w:rPr>
        <w:t xml:space="preserve">Obowiązkiem samorządu terytorialnego jest dążenie do stałego ograniczenia dostępności do </w:t>
      </w:r>
      <w:r>
        <w:rPr>
          <w:color w:val="000000"/>
          <w:spacing w:val="1"/>
        </w:rPr>
        <w:t>napojów alkoholowych.</w:t>
      </w:r>
    </w:p>
    <w:p w14:paraId="5A58DEE3" w14:textId="77777777" w:rsidR="000F6372" w:rsidRDefault="000F6372" w:rsidP="000F6372">
      <w:pPr>
        <w:shd w:val="clear" w:color="auto" w:fill="FFFFFF"/>
        <w:jc w:val="both"/>
        <w:rPr>
          <w:spacing w:val="3"/>
        </w:rPr>
      </w:pPr>
      <w:r>
        <w:rPr>
          <w:color w:val="000000"/>
          <w:spacing w:val="4"/>
        </w:rPr>
        <w:t xml:space="preserve">Zezwolenia na sprzedaż napojów alkoholowych na </w:t>
      </w:r>
      <w:r>
        <w:rPr>
          <w:spacing w:val="4"/>
        </w:rPr>
        <w:t>terenie gminy posiadają:</w:t>
      </w:r>
    </w:p>
    <w:p w14:paraId="1E6B80EF" w14:textId="77777777" w:rsidR="000F6372" w:rsidRPr="00091300" w:rsidRDefault="000F6372" w:rsidP="000F6372">
      <w:pPr>
        <w:numPr>
          <w:ilvl w:val="0"/>
          <w:numId w:val="10"/>
        </w:numPr>
        <w:shd w:val="clear" w:color="auto" w:fill="FFFFFF"/>
        <w:ind w:firstLine="480"/>
        <w:jc w:val="both"/>
        <w:rPr>
          <w:spacing w:val="4"/>
        </w:rPr>
      </w:pPr>
      <w:r>
        <w:rPr>
          <w:spacing w:val="3"/>
        </w:rPr>
        <w:t xml:space="preserve"> </w:t>
      </w:r>
      <w:r w:rsidRPr="00091300">
        <w:rPr>
          <w:spacing w:val="3"/>
        </w:rPr>
        <w:t xml:space="preserve">do spożycia poza miejscem sprzedaży </w:t>
      </w:r>
      <w:r>
        <w:rPr>
          <w:spacing w:val="3"/>
        </w:rPr>
        <w:t>–</w:t>
      </w:r>
      <w:r w:rsidRPr="00091300">
        <w:rPr>
          <w:spacing w:val="3"/>
        </w:rPr>
        <w:t xml:space="preserve"> </w:t>
      </w:r>
      <w:r>
        <w:rPr>
          <w:spacing w:val="3"/>
        </w:rPr>
        <w:t xml:space="preserve">10 </w:t>
      </w:r>
      <w:r w:rsidRPr="00091300">
        <w:rPr>
          <w:spacing w:val="3"/>
        </w:rPr>
        <w:t>punktów sprzedaży detalicznej,</w:t>
      </w:r>
    </w:p>
    <w:p w14:paraId="1D3E1BD4" w14:textId="77777777" w:rsidR="000F6372" w:rsidRPr="00091300" w:rsidRDefault="000F6372" w:rsidP="000F6372">
      <w:pPr>
        <w:numPr>
          <w:ilvl w:val="0"/>
          <w:numId w:val="10"/>
        </w:numPr>
        <w:shd w:val="clear" w:color="auto" w:fill="FFFFFF"/>
        <w:ind w:left="840" w:hanging="360"/>
        <w:jc w:val="both"/>
        <w:rPr>
          <w:spacing w:val="-12"/>
        </w:rPr>
      </w:pPr>
      <w:r w:rsidRPr="00091300">
        <w:rPr>
          <w:spacing w:val="4"/>
        </w:rPr>
        <w:t xml:space="preserve"> do spożycia w miejscu sprzedaży - </w:t>
      </w:r>
      <w:r>
        <w:rPr>
          <w:spacing w:val="4"/>
        </w:rPr>
        <w:t>8</w:t>
      </w:r>
      <w:r w:rsidRPr="00091300">
        <w:rPr>
          <w:spacing w:val="4"/>
        </w:rPr>
        <w:t> lokali gastronomicznych.</w:t>
      </w:r>
    </w:p>
    <w:p w14:paraId="72BE6709" w14:textId="77777777" w:rsidR="000F6372" w:rsidRDefault="000F6372" w:rsidP="000F6372">
      <w:pPr>
        <w:autoSpaceDE w:val="0"/>
        <w:ind w:firstLine="708"/>
        <w:jc w:val="both"/>
      </w:pPr>
      <w:r>
        <w:rPr>
          <w:spacing w:val="-12"/>
        </w:rPr>
        <w:t xml:space="preserve"> </w:t>
      </w:r>
    </w:p>
    <w:p w14:paraId="0D83A801" w14:textId="77777777" w:rsidR="000F6372" w:rsidRDefault="000F6372" w:rsidP="000F6372">
      <w:pPr>
        <w:pStyle w:val="Nagwek3"/>
      </w:pPr>
      <w:r>
        <w:rPr>
          <w:sz w:val="24"/>
          <w:szCs w:val="24"/>
        </w:rPr>
        <w:t>III. Cel główny programu</w:t>
      </w:r>
    </w:p>
    <w:p w14:paraId="0ED0D8DA" w14:textId="77777777" w:rsidR="000F6372" w:rsidRDefault="000F6372" w:rsidP="000F6372">
      <w:pPr>
        <w:jc w:val="both"/>
      </w:pPr>
      <w:r>
        <w:t>Zapobieganie powstaniu nowych problemów alkoholowych, zmniejszenie rozmiarów i natężenia tych, które aktualnie występują oraz rozwijanie zasobów niezbędnych do radzenia sobie z już istniejącymi.</w:t>
      </w:r>
    </w:p>
    <w:p w14:paraId="7D1BD64B" w14:textId="77777777" w:rsidR="000F6372" w:rsidRDefault="000F6372" w:rsidP="000F6372">
      <w:pPr>
        <w:ind w:left="720"/>
        <w:jc w:val="both"/>
      </w:pPr>
    </w:p>
    <w:p w14:paraId="2FF8F6CE" w14:textId="77777777" w:rsidR="000F6372" w:rsidRDefault="000F6372" w:rsidP="000F6372">
      <w:pPr>
        <w:pStyle w:val="Nagwek3"/>
      </w:pPr>
      <w:r>
        <w:rPr>
          <w:sz w:val="24"/>
          <w:szCs w:val="24"/>
        </w:rPr>
        <w:t>IV. Cele szczegółowe</w:t>
      </w:r>
    </w:p>
    <w:p w14:paraId="7D21048A" w14:textId="77777777" w:rsidR="000F6372" w:rsidRDefault="000F6372" w:rsidP="000F6372">
      <w:pPr>
        <w:numPr>
          <w:ilvl w:val="0"/>
          <w:numId w:val="2"/>
        </w:numPr>
        <w:ind w:left="360"/>
        <w:jc w:val="both"/>
      </w:pPr>
      <w:r>
        <w:t>Wyposażenie dzieci i młodzieży w wiedzę dotyczącą zagrożeń związanych z uzależnieniami.</w:t>
      </w:r>
    </w:p>
    <w:p w14:paraId="76B81BD0" w14:textId="77777777" w:rsidR="000F6372" w:rsidRDefault="000F6372" w:rsidP="000F6372">
      <w:pPr>
        <w:numPr>
          <w:ilvl w:val="0"/>
          <w:numId w:val="2"/>
        </w:numPr>
        <w:ind w:left="360"/>
        <w:jc w:val="both"/>
      </w:pPr>
      <w:r>
        <w:t xml:space="preserve">Rozwój wśród nieletnich umiejętności asertywnych </w:t>
      </w:r>
      <w:proofErr w:type="spellStart"/>
      <w:r>
        <w:t>zachowań</w:t>
      </w:r>
      <w:proofErr w:type="spellEnd"/>
      <w:r>
        <w:t>.</w:t>
      </w:r>
    </w:p>
    <w:p w14:paraId="100FFA2B" w14:textId="77777777" w:rsidR="000F6372" w:rsidRDefault="000F6372" w:rsidP="000F6372">
      <w:pPr>
        <w:numPr>
          <w:ilvl w:val="0"/>
          <w:numId w:val="2"/>
        </w:numPr>
        <w:ind w:left="360"/>
        <w:jc w:val="both"/>
      </w:pPr>
      <w:r>
        <w:t>Zwiększenie skuteczności egzekwowania prawa zakazującego sprzedaży alkoholu osobom nieletnim.</w:t>
      </w:r>
    </w:p>
    <w:p w14:paraId="4FFD03FC" w14:textId="77777777" w:rsidR="000F6372" w:rsidRDefault="000F6372" w:rsidP="000F6372">
      <w:pPr>
        <w:numPr>
          <w:ilvl w:val="0"/>
          <w:numId w:val="2"/>
        </w:numPr>
        <w:ind w:left="360"/>
        <w:jc w:val="both"/>
      </w:pPr>
      <w:r>
        <w:t>Rozwój profilaktyki i terapii uzależnień wśród dorosłych.</w:t>
      </w:r>
    </w:p>
    <w:p w14:paraId="388EB583" w14:textId="77777777" w:rsidR="000F6372" w:rsidRDefault="000F6372" w:rsidP="000F6372">
      <w:pPr>
        <w:numPr>
          <w:ilvl w:val="0"/>
          <w:numId w:val="2"/>
        </w:numPr>
        <w:ind w:left="360"/>
        <w:jc w:val="both"/>
      </w:pPr>
      <w:r>
        <w:t xml:space="preserve">Przeciwdziałanie przemocy w rodzinie. </w:t>
      </w:r>
    </w:p>
    <w:p w14:paraId="55D629B2" w14:textId="77777777" w:rsidR="000F6372" w:rsidRDefault="000F6372" w:rsidP="000F6372">
      <w:pPr>
        <w:numPr>
          <w:ilvl w:val="0"/>
          <w:numId w:val="2"/>
        </w:numPr>
        <w:ind w:left="360"/>
        <w:jc w:val="both"/>
      </w:pPr>
      <w:r>
        <w:t>Podnoszenie kwalifikacji członków Gminnej Komisji Rozwiazywania Problemów Alkoholowych.</w:t>
      </w:r>
    </w:p>
    <w:p w14:paraId="140A79F8" w14:textId="77777777" w:rsidR="000F6372" w:rsidRDefault="000F6372" w:rsidP="000F6372"/>
    <w:p w14:paraId="70F5CC93" w14:textId="77777777" w:rsidR="000F6372" w:rsidRDefault="000F6372" w:rsidP="000F6372">
      <w:pPr>
        <w:pStyle w:val="Nagwek3"/>
      </w:pPr>
      <w:r>
        <w:rPr>
          <w:sz w:val="24"/>
          <w:szCs w:val="24"/>
        </w:rPr>
        <w:t>Działania w ramach celów szczegółowych</w:t>
      </w:r>
    </w:p>
    <w:p w14:paraId="20B6070F" w14:textId="77777777" w:rsidR="000F6372" w:rsidRDefault="000F6372" w:rsidP="000F6372">
      <w:pPr>
        <w:numPr>
          <w:ilvl w:val="0"/>
          <w:numId w:val="8"/>
        </w:numPr>
        <w:ind w:left="360"/>
        <w:rPr>
          <w:b/>
          <w:bCs/>
          <w:u w:val="single"/>
        </w:rPr>
      </w:pPr>
      <w:r>
        <w:rPr>
          <w:b/>
        </w:rPr>
        <w:t>Cel 1 szczegółowy</w:t>
      </w:r>
    </w:p>
    <w:p w14:paraId="02399468" w14:textId="77777777" w:rsidR="000F6372" w:rsidRDefault="000F6372" w:rsidP="000F6372">
      <w:pPr>
        <w:ind w:firstLine="360"/>
        <w:rPr>
          <w:lang w:eastAsia="pl-PL"/>
        </w:rPr>
      </w:pPr>
      <w:r>
        <w:rPr>
          <w:b/>
          <w:bCs/>
          <w:u w:val="single"/>
        </w:rPr>
        <w:t>Zadania:</w:t>
      </w:r>
    </w:p>
    <w:p w14:paraId="75FF17F8" w14:textId="77777777" w:rsidR="000F6372" w:rsidRDefault="000F6372" w:rsidP="000F6372">
      <w:pPr>
        <w:pStyle w:val="Tekstpodstawowy32"/>
        <w:numPr>
          <w:ilvl w:val="0"/>
          <w:numId w:val="6"/>
        </w:numPr>
        <w:tabs>
          <w:tab w:val="clear" w:pos="0"/>
        </w:tabs>
        <w:suppressAutoHyphens w:val="0"/>
        <w:overflowPunct w:val="0"/>
        <w:autoSpaceDE w:val="0"/>
        <w:ind w:left="480" w:hanging="240"/>
        <w:rPr>
          <w:rFonts w:eastAsia="Times New Roman"/>
          <w:lang w:eastAsia="pl-PL"/>
        </w:rPr>
      </w:pPr>
      <w:r>
        <w:rPr>
          <w:lang w:eastAsia="pl-PL"/>
        </w:rPr>
        <w:t xml:space="preserve">Realizacja programów profilaktycznych i organizacja działań na rzecz dzieci i młodzieży </w:t>
      </w:r>
      <w:r>
        <w:rPr>
          <w:lang w:eastAsia="pl-PL"/>
        </w:rPr>
        <w:br/>
        <w:t xml:space="preserve">o charakterze edukacyjnym i aktywizującym, zapobiegających kontraktom tych grup </w:t>
      </w:r>
      <w:r>
        <w:rPr>
          <w:lang w:eastAsia="pl-PL"/>
        </w:rPr>
        <w:br/>
        <w:t xml:space="preserve">z substancjami psychoaktywnymi, kształtujących postawy prozdrowotne, rozwijających korzystanie z punktu widzenia profilaktyki umiejętności psychologiczne, takie jak asertywność, podejmowanie decyzji, pomaganie innym, </w:t>
      </w:r>
    </w:p>
    <w:p w14:paraId="56477C28" w14:textId="77777777" w:rsidR="000F6372" w:rsidRDefault="000F6372" w:rsidP="000F6372">
      <w:pPr>
        <w:pStyle w:val="Tekstpodstawowy32"/>
        <w:numPr>
          <w:ilvl w:val="0"/>
          <w:numId w:val="6"/>
        </w:numPr>
        <w:tabs>
          <w:tab w:val="clear" w:pos="0"/>
        </w:tabs>
        <w:suppressAutoHyphens w:val="0"/>
        <w:overflowPunct w:val="0"/>
        <w:autoSpaceDE w:val="0"/>
        <w:ind w:left="480" w:hanging="24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 </w:t>
      </w:r>
      <w:r>
        <w:rPr>
          <w:lang w:eastAsia="pl-PL"/>
        </w:rPr>
        <w:t xml:space="preserve">Realizacja programów profilaktycznych obejmujących inne niż populacja dzieci </w:t>
      </w:r>
      <w:r>
        <w:rPr>
          <w:lang w:eastAsia="pl-PL"/>
        </w:rPr>
        <w:br/>
        <w:t xml:space="preserve">i młodzieży, w tym szczególnie programy dla rodziców, a także warsztaty doskonalące dla nauczycieli i wychowawców, </w:t>
      </w:r>
    </w:p>
    <w:p w14:paraId="0F72ED11" w14:textId="77777777" w:rsidR="000F6372" w:rsidRDefault="000F6372" w:rsidP="000F6372">
      <w:pPr>
        <w:pStyle w:val="Tekstpodstawowy32"/>
        <w:numPr>
          <w:ilvl w:val="0"/>
          <w:numId w:val="6"/>
        </w:numPr>
        <w:tabs>
          <w:tab w:val="clear" w:pos="0"/>
        </w:tabs>
        <w:suppressAutoHyphens w:val="0"/>
        <w:overflowPunct w:val="0"/>
        <w:autoSpaceDE w:val="0"/>
        <w:ind w:left="480" w:hanging="24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 </w:t>
      </w:r>
      <w:r>
        <w:rPr>
          <w:lang w:eastAsia="pl-PL"/>
        </w:rPr>
        <w:t>Diagnoza aktualnego stanu zagrożenia środkami uzależniającymi (przeprowadzenie ankiet wśród młodzieży szkolnej, opracowanie raportu nt. postaw i używania substancji psychoaktywnych przez wybraną grupę młodzieży).</w:t>
      </w:r>
    </w:p>
    <w:p w14:paraId="46FD532F" w14:textId="77777777" w:rsidR="000F6372" w:rsidRDefault="000F6372" w:rsidP="000F6372">
      <w:pPr>
        <w:pStyle w:val="Tekstpodstawowy32"/>
        <w:numPr>
          <w:ilvl w:val="0"/>
          <w:numId w:val="6"/>
        </w:numPr>
        <w:tabs>
          <w:tab w:val="clear" w:pos="0"/>
        </w:tabs>
        <w:suppressAutoHyphens w:val="0"/>
        <w:overflowPunct w:val="0"/>
        <w:autoSpaceDE w:val="0"/>
        <w:ind w:left="480" w:hanging="240"/>
        <w:rPr>
          <w:lang w:eastAsia="pl-PL"/>
        </w:rPr>
      </w:pPr>
      <w:r>
        <w:rPr>
          <w:rFonts w:eastAsia="Times New Roman"/>
          <w:lang w:eastAsia="pl-PL"/>
        </w:rPr>
        <w:t xml:space="preserve"> </w:t>
      </w:r>
      <w:r>
        <w:rPr>
          <w:lang w:eastAsia="pl-PL"/>
        </w:rPr>
        <w:t xml:space="preserve">Udział w regionalnych i ogólnopolskich akcjach dotyczących problematyki uzależnień. </w:t>
      </w:r>
    </w:p>
    <w:p w14:paraId="7F6CF9C7" w14:textId="77777777" w:rsidR="000F6372" w:rsidRDefault="000F6372" w:rsidP="000F6372">
      <w:pPr>
        <w:pStyle w:val="Tekstpodstawowy32"/>
        <w:tabs>
          <w:tab w:val="clear" w:pos="0"/>
        </w:tabs>
        <w:suppressAutoHyphens w:val="0"/>
        <w:overflowPunct w:val="0"/>
        <w:autoSpaceDE w:val="0"/>
        <w:rPr>
          <w:lang w:eastAsia="pl-PL"/>
        </w:rPr>
      </w:pPr>
    </w:p>
    <w:p w14:paraId="12B740FB" w14:textId="77777777" w:rsidR="000F6372" w:rsidRDefault="000F6372" w:rsidP="000F6372">
      <w:pPr>
        <w:numPr>
          <w:ilvl w:val="0"/>
          <w:numId w:val="8"/>
        </w:numPr>
        <w:ind w:left="360"/>
        <w:rPr>
          <w:b/>
          <w:bCs/>
          <w:u w:val="single"/>
        </w:rPr>
      </w:pPr>
      <w:r>
        <w:rPr>
          <w:b/>
        </w:rPr>
        <w:t>Cel 2 szczegółowy</w:t>
      </w:r>
    </w:p>
    <w:p w14:paraId="1B449010" w14:textId="77777777" w:rsidR="000F6372" w:rsidRDefault="000F6372" w:rsidP="000F6372">
      <w:pPr>
        <w:ind w:firstLine="360"/>
      </w:pPr>
      <w:r>
        <w:rPr>
          <w:b/>
          <w:bCs/>
          <w:u w:val="single"/>
        </w:rPr>
        <w:t>Zadania:</w:t>
      </w:r>
    </w:p>
    <w:p w14:paraId="3057761A" w14:textId="77777777" w:rsidR="000F6372" w:rsidRDefault="000F6372" w:rsidP="000F6372">
      <w:pPr>
        <w:numPr>
          <w:ilvl w:val="1"/>
          <w:numId w:val="8"/>
        </w:numPr>
        <w:autoSpaceDE w:val="0"/>
        <w:ind w:left="480" w:hanging="240"/>
        <w:jc w:val="both"/>
      </w:pPr>
      <w:r>
        <w:t xml:space="preserve">Realizacja programów profilaktyczno-wychowawczych skierowanych do młodzieży szkolnej z zakresu uzależnień, </w:t>
      </w:r>
    </w:p>
    <w:p w14:paraId="265A9771" w14:textId="77777777" w:rsidR="000F6372" w:rsidRDefault="000F6372" w:rsidP="000F6372">
      <w:pPr>
        <w:numPr>
          <w:ilvl w:val="1"/>
          <w:numId w:val="8"/>
        </w:numPr>
        <w:ind w:left="480" w:hanging="240"/>
        <w:jc w:val="both"/>
      </w:pPr>
      <w:r>
        <w:t>Działalność szkolnych pedagogów oraz nauczycieli. którzy mają bezpośrednią styczność z uzależnieniami wśród uczniów.</w:t>
      </w:r>
    </w:p>
    <w:p w14:paraId="7C709547" w14:textId="77777777" w:rsidR="000F6372" w:rsidRDefault="000F6372" w:rsidP="000F6372">
      <w:pPr>
        <w:ind w:left="480"/>
        <w:jc w:val="both"/>
      </w:pPr>
    </w:p>
    <w:p w14:paraId="061BACB9" w14:textId="77777777" w:rsidR="000F6372" w:rsidRDefault="000F6372" w:rsidP="000F6372">
      <w:pPr>
        <w:numPr>
          <w:ilvl w:val="0"/>
          <w:numId w:val="8"/>
        </w:numPr>
        <w:ind w:left="360"/>
        <w:rPr>
          <w:b/>
          <w:bCs/>
          <w:u w:val="single"/>
        </w:rPr>
      </w:pPr>
      <w:r>
        <w:rPr>
          <w:b/>
        </w:rPr>
        <w:t>Cel 3 szczegółowy</w:t>
      </w:r>
    </w:p>
    <w:p w14:paraId="6EBDE648" w14:textId="77777777" w:rsidR="000F6372" w:rsidRDefault="000F6372" w:rsidP="000F6372">
      <w:pPr>
        <w:ind w:firstLine="240"/>
      </w:pPr>
      <w:r>
        <w:rPr>
          <w:b/>
          <w:bCs/>
          <w:u w:val="single"/>
        </w:rPr>
        <w:t>Zadania:</w:t>
      </w:r>
    </w:p>
    <w:p w14:paraId="06385763" w14:textId="77777777" w:rsidR="000F6372" w:rsidRDefault="000F6372" w:rsidP="000F6372">
      <w:pPr>
        <w:numPr>
          <w:ilvl w:val="0"/>
          <w:numId w:val="11"/>
        </w:numPr>
        <w:autoSpaceDE w:val="0"/>
        <w:ind w:left="480" w:hanging="240"/>
        <w:jc w:val="both"/>
      </w:pPr>
      <w:r>
        <w:t xml:space="preserve"> Podejmowanie interwencji w związku z naruszeniem przepisów ustawy dotyczących reklamy, promocji, informowania o sponsorowaniu i zakazu sprzedaży i podawania napojów alkoholowych osobom nietrzeźwym, osobom do lat 18, na kredyt lub pod zastaw, </w:t>
      </w:r>
    </w:p>
    <w:p w14:paraId="3A7D34ED" w14:textId="77777777" w:rsidR="000F6372" w:rsidRDefault="000F6372" w:rsidP="000F6372">
      <w:pPr>
        <w:numPr>
          <w:ilvl w:val="0"/>
          <w:numId w:val="11"/>
        </w:numPr>
        <w:autoSpaceDE w:val="0"/>
        <w:ind w:left="480" w:hanging="240"/>
        <w:jc w:val="both"/>
      </w:pPr>
      <w:r>
        <w:t xml:space="preserve"> Prowadzenie kontroli przestrzegania zasad organizacji punktów sprzedaży napojów alkoholowych i prowadzenia sprzedaży zgodnie z przepisami ustawy o wychowaniu </w:t>
      </w:r>
      <w:r>
        <w:br/>
        <w:t>w trzeźwości i przeciwdziałaniu alkoholizmowi,</w:t>
      </w:r>
    </w:p>
    <w:p w14:paraId="70643845" w14:textId="77777777" w:rsidR="000F6372" w:rsidRDefault="000F6372" w:rsidP="000F6372">
      <w:pPr>
        <w:numPr>
          <w:ilvl w:val="0"/>
          <w:numId w:val="11"/>
        </w:numPr>
        <w:autoSpaceDE w:val="0"/>
        <w:ind w:left="480" w:hanging="240"/>
        <w:jc w:val="both"/>
      </w:pPr>
      <w:r>
        <w:t xml:space="preserve"> Opiniowanie wniosków w sprawie wydania zezwolenia na sprzedaż napojów alkoholowych,</w:t>
      </w:r>
    </w:p>
    <w:p w14:paraId="4FCF968B" w14:textId="77777777" w:rsidR="000F6372" w:rsidRDefault="000F6372" w:rsidP="000F6372">
      <w:pPr>
        <w:numPr>
          <w:ilvl w:val="0"/>
          <w:numId w:val="11"/>
        </w:numPr>
        <w:autoSpaceDE w:val="0"/>
        <w:ind w:left="480" w:hanging="240"/>
        <w:jc w:val="both"/>
      </w:pPr>
      <w:r>
        <w:lastRenderedPageBreak/>
        <w:t xml:space="preserve"> Wydawanie opinii o zgodności lokalizacji punktu sprzedaży napojów alkoholowych, określonej we wniosku o zezwolenie z zasadami usytuowania miejsc sprzedaży napojów alkoholowych określonymi w uchwale Rady Gminy.</w:t>
      </w:r>
    </w:p>
    <w:p w14:paraId="69CF267D" w14:textId="77777777" w:rsidR="000F6372" w:rsidRDefault="000F6372" w:rsidP="000F6372"/>
    <w:p w14:paraId="4B047B00" w14:textId="77777777" w:rsidR="000F6372" w:rsidRDefault="000F6372" w:rsidP="000F6372">
      <w:pPr>
        <w:numPr>
          <w:ilvl w:val="0"/>
          <w:numId w:val="8"/>
        </w:numPr>
        <w:ind w:left="360"/>
        <w:rPr>
          <w:b/>
          <w:bCs/>
          <w:u w:val="single"/>
        </w:rPr>
      </w:pPr>
      <w:r>
        <w:rPr>
          <w:b/>
        </w:rPr>
        <w:t>Cel 4 szczegółowy</w:t>
      </w:r>
    </w:p>
    <w:p w14:paraId="05EF96EE" w14:textId="77777777" w:rsidR="000F6372" w:rsidRDefault="000F6372" w:rsidP="000F6372">
      <w:pPr>
        <w:ind w:firstLine="360"/>
      </w:pPr>
      <w:r>
        <w:rPr>
          <w:b/>
          <w:bCs/>
          <w:u w:val="single"/>
        </w:rPr>
        <w:t>Zadania:</w:t>
      </w:r>
    </w:p>
    <w:p w14:paraId="537DD977" w14:textId="77777777" w:rsidR="000F6372" w:rsidRDefault="000F6372" w:rsidP="000F6372">
      <w:pPr>
        <w:numPr>
          <w:ilvl w:val="0"/>
          <w:numId w:val="3"/>
        </w:numPr>
        <w:autoSpaceDE w:val="0"/>
        <w:ind w:left="480" w:hanging="196"/>
        <w:jc w:val="both"/>
      </w:pPr>
      <w:r>
        <w:t xml:space="preserve">Udzielanie informacji o możliwościach uzyskania pomocy, porad psychospołecznych </w:t>
      </w:r>
      <w:r>
        <w:br/>
        <w:t xml:space="preserve">i prawnych dla osób i rodzin w sprawach związanych z problemem alkoholowym </w:t>
      </w:r>
      <w:r>
        <w:br/>
        <w:t xml:space="preserve">i wynikającą stąd przemocą w rodzinie a także możliwościach podjęcia leczenia odwykowego. </w:t>
      </w:r>
    </w:p>
    <w:p w14:paraId="1E0C7C21" w14:textId="77777777" w:rsidR="000F6372" w:rsidRDefault="000F6372" w:rsidP="000F6372">
      <w:pPr>
        <w:numPr>
          <w:ilvl w:val="0"/>
          <w:numId w:val="3"/>
        </w:numPr>
        <w:ind w:left="480" w:hanging="196"/>
        <w:jc w:val="both"/>
      </w:pPr>
      <w:r>
        <w:t xml:space="preserve">Podejmowanie przez Gminną Komisję Rozwiązywania Problemów Alkoholowych działalności zmierzającej do podjęcia leczenia odwykowego przez osoby, wobec których istnieje podejrzenie uzależniania od alkoholu. </w:t>
      </w:r>
    </w:p>
    <w:p w14:paraId="6002C5EB" w14:textId="77777777" w:rsidR="000F6372" w:rsidRDefault="000F6372" w:rsidP="000F6372">
      <w:pPr>
        <w:numPr>
          <w:ilvl w:val="0"/>
          <w:numId w:val="3"/>
        </w:numPr>
        <w:autoSpaceDE w:val="0"/>
        <w:ind w:left="480" w:hanging="196"/>
        <w:jc w:val="both"/>
      </w:pPr>
      <w:r>
        <w:t>Kierowanie osób uzależnionych od alkoholu i narkotyków oraz ich rodzin do Poradni Leczenia Uzależnień.</w:t>
      </w:r>
    </w:p>
    <w:p w14:paraId="656FB098" w14:textId="77777777" w:rsidR="000F6372" w:rsidRDefault="000F6372" w:rsidP="000F6372">
      <w:pPr>
        <w:numPr>
          <w:ilvl w:val="0"/>
          <w:numId w:val="3"/>
        </w:numPr>
        <w:autoSpaceDE w:val="0"/>
        <w:ind w:left="480" w:hanging="196"/>
        <w:jc w:val="both"/>
      </w:pPr>
      <w:r>
        <w:t xml:space="preserve"> Kierowanie na badania do lekarzy biegłych w celu wydania opinii w przedmiocie uzależnienia od alkoholu i wskazania rodzaju zakładu leczniczego.</w:t>
      </w:r>
    </w:p>
    <w:p w14:paraId="08D6AA76" w14:textId="77777777" w:rsidR="000F6372" w:rsidRDefault="000F6372" w:rsidP="000F6372">
      <w:pPr>
        <w:numPr>
          <w:ilvl w:val="0"/>
          <w:numId w:val="3"/>
        </w:numPr>
        <w:autoSpaceDE w:val="0"/>
        <w:ind w:left="480" w:hanging="196"/>
        <w:jc w:val="both"/>
      </w:pPr>
      <w:r>
        <w:t xml:space="preserve"> Kierowanie wniosków do Sądu o wszczęcie postępowania w spawie zastosowania obowiązku poddania się leczeniu odwykowemu.</w:t>
      </w:r>
    </w:p>
    <w:p w14:paraId="2E563248" w14:textId="77777777" w:rsidR="000F6372" w:rsidRDefault="000F6372" w:rsidP="000F6372">
      <w:pPr>
        <w:numPr>
          <w:ilvl w:val="0"/>
          <w:numId w:val="3"/>
        </w:numPr>
        <w:autoSpaceDE w:val="0"/>
        <w:ind w:left="480" w:hanging="196"/>
        <w:jc w:val="both"/>
      </w:pPr>
      <w:r>
        <w:t xml:space="preserve"> Poradnictwo prawne i psychologiczne rodzinom dotkniętym przemocą, problemami uzależnień i rodzinom zagrożonym wykluczeniem społecznym.</w:t>
      </w:r>
    </w:p>
    <w:p w14:paraId="3BD3BD96" w14:textId="77777777" w:rsidR="000F6372" w:rsidRDefault="000F6372" w:rsidP="000F6372">
      <w:pPr>
        <w:numPr>
          <w:ilvl w:val="0"/>
          <w:numId w:val="3"/>
        </w:numPr>
        <w:autoSpaceDE w:val="0"/>
        <w:ind w:left="480" w:hanging="196"/>
        <w:jc w:val="both"/>
      </w:pPr>
      <w:r>
        <w:t xml:space="preserve"> Edukacja społeczna - rozprowadzenie materiałów edukacyjnych dla społeczności gminnej (broszury, ulotki, plakaty)</w:t>
      </w:r>
    </w:p>
    <w:p w14:paraId="451CFDA2" w14:textId="77777777" w:rsidR="000F6372" w:rsidRDefault="000F6372" w:rsidP="000F6372">
      <w:pPr>
        <w:autoSpaceDE w:val="0"/>
        <w:ind w:left="360"/>
        <w:jc w:val="both"/>
      </w:pPr>
    </w:p>
    <w:p w14:paraId="043AF70A" w14:textId="77777777" w:rsidR="000F6372" w:rsidRDefault="000F6372" w:rsidP="000F6372">
      <w:pPr>
        <w:numPr>
          <w:ilvl w:val="0"/>
          <w:numId w:val="8"/>
        </w:numPr>
        <w:ind w:left="360"/>
        <w:rPr>
          <w:b/>
          <w:bCs/>
          <w:u w:val="single"/>
        </w:rPr>
      </w:pPr>
      <w:r>
        <w:rPr>
          <w:b/>
        </w:rPr>
        <w:t>Cel 5 szczegółowy</w:t>
      </w:r>
    </w:p>
    <w:p w14:paraId="6523DD2C" w14:textId="77777777" w:rsidR="000F6372" w:rsidRDefault="000F6372" w:rsidP="000F6372">
      <w:pPr>
        <w:ind w:firstLine="360"/>
      </w:pPr>
      <w:r>
        <w:rPr>
          <w:b/>
          <w:bCs/>
          <w:u w:val="single"/>
        </w:rPr>
        <w:t>Zadania:</w:t>
      </w:r>
    </w:p>
    <w:p w14:paraId="2BE8D713" w14:textId="77777777" w:rsidR="000F6372" w:rsidRDefault="000F6372" w:rsidP="000F6372">
      <w:pPr>
        <w:numPr>
          <w:ilvl w:val="1"/>
          <w:numId w:val="8"/>
        </w:numPr>
        <w:autoSpaceDE w:val="0"/>
        <w:ind w:left="480" w:hanging="240"/>
        <w:jc w:val="both"/>
      </w:pPr>
      <w:r>
        <w:t>Edukacja członków komisji w zakresie rozpoznawania zjawiska przemocy.</w:t>
      </w:r>
    </w:p>
    <w:p w14:paraId="1E8FB192" w14:textId="77777777" w:rsidR="000F6372" w:rsidRDefault="000F6372" w:rsidP="000F6372">
      <w:pPr>
        <w:numPr>
          <w:ilvl w:val="1"/>
          <w:numId w:val="8"/>
        </w:numPr>
        <w:autoSpaceDE w:val="0"/>
        <w:ind w:left="480" w:hanging="240"/>
        <w:jc w:val="both"/>
      </w:pPr>
      <w:r>
        <w:t xml:space="preserve"> Współrealizowanie procedury Niebieskiej Karty w ramach działalności Zespołu Interdyscyplinarnego działającego przy Gminny Ośrodek Pomocy Społecznej w Lidzbarku Warmińskim.</w:t>
      </w:r>
    </w:p>
    <w:p w14:paraId="099BF453" w14:textId="77777777" w:rsidR="000F6372" w:rsidRDefault="000F6372" w:rsidP="000F6372">
      <w:pPr>
        <w:numPr>
          <w:ilvl w:val="1"/>
          <w:numId w:val="8"/>
        </w:numPr>
        <w:autoSpaceDE w:val="0"/>
        <w:ind w:left="480" w:hanging="240"/>
        <w:jc w:val="both"/>
      </w:pPr>
      <w:r>
        <w:t xml:space="preserve"> Prowadzenie poradnictwa specjalistycznego przez psychologa.</w:t>
      </w:r>
    </w:p>
    <w:p w14:paraId="3EF8D62A" w14:textId="77777777" w:rsidR="000F6372" w:rsidRDefault="000F6372" w:rsidP="000F6372">
      <w:pPr>
        <w:autoSpaceDE w:val="0"/>
        <w:ind w:left="480"/>
        <w:jc w:val="both"/>
      </w:pPr>
    </w:p>
    <w:p w14:paraId="6B3CE412" w14:textId="77777777" w:rsidR="000F6372" w:rsidRDefault="000F6372" w:rsidP="000F6372">
      <w:pPr>
        <w:numPr>
          <w:ilvl w:val="0"/>
          <w:numId w:val="8"/>
        </w:numPr>
        <w:ind w:left="360"/>
        <w:rPr>
          <w:b/>
          <w:bCs/>
          <w:u w:val="single"/>
        </w:rPr>
      </w:pPr>
      <w:r>
        <w:rPr>
          <w:b/>
        </w:rPr>
        <w:t>Cel 6 szczegółowy</w:t>
      </w:r>
    </w:p>
    <w:p w14:paraId="1A066613" w14:textId="77777777" w:rsidR="000F6372" w:rsidRDefault="000F6372" w:rsidP="000F6372">
      <w:pPr>
        <w:ind w:firstLine="360"/>
      </w:pPr>
      <w:r>
        <w:rPr>
          <w:b/>
          <w:bCs/>
          <w:u w:val="single"/>
        </w:rPr>
        <w:t>Zadania:</w:t>
      </w:r>
    </w:p>
    <w:p w14:paraId="0286B129" w14:textId="77777777" w:rsidR="000F6372" w:rsidRDefault="000F6372" w:rsidP="000F6372">
      <w:pPr>
        <w:numPr>
          <w:ilvl w:val="2"/>
          <w:numId w:val="3"/>
        </w:numPr>
        <w:autoSpaceDE w:val="0"/>
        <w:ind w:left="567" w:hanging="283"/>
        <w:jc w:val="both"/>
      </w:pPr>
      <w:r>
        <w:t xml:space="preserve">Szkolenia członków Gminnej Komisji Rozwiązywania Problemów Alkoholowych </w:t>
      </w:r>
      <w:r>
        <w:br/>
        <w:t>w zakresie:</w:t>
      </w:r>
    </w:p>
    <w:p w14:paraId="04472599" w14:textId="77777777" w:rsidR="000F6372" w:rsidRDefault="000F6372" w:rsidP="000F6372">
      <w:pPr>
        <w:numPr>
          <w:ilvl w:val="3"/>
          <w:numId w:val="3"/>
        </w:numPr>
        <w:autoSpaceDE w:val="0"/>
        <w:ind w:left="567" w:hanging="283"/>
        <w:jc w:val="both"/>
      </w:pPr>
      <w:r>
        <w:t xml:space="preserve">obowiązujących przepisów prawa, </w:t>
      </w:r>
    </w:p>
    <w:p w14:paraId="387A1ECC" w14:textId="77777777" w:rsidR="000F6372" w:rsidRDefault="000F6372" w:rsidP="000F6372">
      <w:pPr>
        <w:numPr>
          <w:ilvl w:val="3"/>
          <w:numId w:val="3"/>
        </w:numPr>
        <w:autoSpaceDE w:val="0"/>
        <w:ind w:left="567" w:hanging="283"/>
        <w:jc w:val="both"/>
      </w:pPr>
      <w:r>
        <w:t xml:space="preserve">pisania programów profilaktycznych, </w:t>
      </w:r>
    </w:p>
    <w:p w14:paraId="3FFC5C21" w14:textId="77777777" w:rsidR="000F6372" w:rsidRDefault="000F6372" w:rsidP="000F6372">
      <w:pPr>
        <w:numPr>
          <w:ilvl w:val="3"/>
          <w:numId w:val="3"/>
        </w:numPr>
        <w:autoSpaceDE w:val="0"/>
        <w:ind w:left="567" w:hanging="283"/>
        <w:jc w:val="both"/>
      </w:pPr>
      <w:r>
        <w:t xml:space="preserve">procedur związanych z zobowiązaniem do poddania się leczeniu odwykowemu, </w:t>
      </w:r>
    </w:p>
    <w:p w14:paraId="4F673B59" w14:textId="77777777" w:rsidR="000F6372" w:rsidRDefault="000F6372" w:rsidP="000F6372">
      <w:pPr>
        <w:numPr>
          <w:ilvl w:val="3"/>
          <w:numId w:val="3"/>
        </w:numPr>
        <w:autoSpaceDE w:val="0"/>
        <w:ind w:left="567" w:hanging="283"/>
        <w:jc w:val="both"/>
      </w:pPr>
      <w:r>
        <w:t xml:space="preserve">kontroli punktów sprzedaży, </w:t>
      </w:r>
    </w:p>
    <w:p w14:paraId="465CAB9C" w14:textId="77777777" w:rsidR="000F6372" w:rsidRDefault="000F6372" w:rsidP="000F6372">
      <w:pPr>
        <w:numPr>
          <w:ilvl w:val="3"/>
          <w:numId w:val="3"/>
        </w:numPr>
        <w:autoSpaceDE w:val="0"/>
        <w:ind w:left="567" w:hanging="283"/>
        <w:jc w:val="both"/>
      </w:pPr>
      <w:r>
        <w:t>zjawisk przemocy i uzależnień.</w:t>
      </w:r>
    </w:p>
    <w:p w14:paraId="6C305730" w14:textId="77777777" w:rsidR="000F6372" w:rsidRDefault="000F6372" w:rsidP="000F6372">
      <w:pPr>
        <w:autoSpaceDE w:val="0"/>
        <w:jc w:val="both"/>
      </w:pPr>
    </w:p>
    <w:p w14:paraId="158DAC46" w14:textId="77777777" w:rsidR="000F6372" w:rsidRDefault="000F6372" w:rsidP="000F6372">
      <w:pPr>
        <w:pStyle w:val="Nagwek1"/>
      </w:pPr>
      <w:r>
        <w:rPr>
          <w:sz w:val="24"/>
          <w:szCs w:val="24"/>
        </w:rPr>
        <w:t>V. Sposób realizacji programu</w:t>
      </w:r>
    </w:p>
    <w:p w14:paraId="7716B931" w14:textId="77777777" w:rsidR="000F6372" w:rsidRDefault="000F6372" w:rsidP="000F6372">
      <w:pPr>
        <w:autoSpaceDE w:val="0"/>
        <w:ind w:firstLine="709"/>
      </w:pPr>
      <w:r>
        <w:t>Realizacja programu nastąpi w drodze:</w:t>
      </w:r>
    </w:p>
    <w:p w14:paraId="3DCB7CBE" w14:textId="77777777" w:rsidR="000F6372" w:rsidRDefault="000F6372" w:rsidP="000F6372">
      <w:pPr>
        <w:numPr>
          <w:ilvl w:val="1"/>
          <w:numId w:val="6"/>
        </w:numPr>
        <w:autoSpaceDE w:val="0"/>
        <w:ind w:left="240" w:hanging="240"/>
        <w:jc w:val="both"/>
      </w:pPr>
      <w:r>
        <w:t xml:space="preserve">Wyboru ofert dotyczących realizacji programów profilaktycznych. </w:t>
      </w:r>
    </w:p>
    <w:p w14:paraId="427D6D40" w14:textId="77777777" w:rsidR="000F6372" w:rsidRDefault="000F6372" w:rsidP="000F6372">
      <w:pPr>
        <w:numPr>
          <w:ilvl w:val="1"/>
          <w:numId w:val="6"/>
        </w:numPr>
        <w:autoSpaceDE w:val="0"/>
        <w:ind w:left="240" w:hanging="240"/>
        <w:jc w:val="both"/>
      </w:pPr>
      <w:r>
        <w:t xml:space="preserve">Konkursów i kampanii z zakresu wiedzy tematycznej, profilaktyki problemowej, promocji zdrowia i życia bez nałogów, przeprowadzonego w szkołach podstawowych i gimnazjach przez pedagogów szkolnych. </w:t>
      </w:r>
    </w:p>
    <w:p w14:paraId="60D4FD20" w14:textId="77777777" w:rsidR="000F6372" w:rsidRDefault="000F6372" w:rsidP="000F6372">
      <w:pPr>
        <w:numPr>
          <w:ilvl w:val="1"/>
          <w:numId w:val="6"/>
        </w:numPr>
        <w:autoSpaceDE w:val="0"/>
        <w:ind w:left="240" w:hanging="240"/>
        <w:jc w:val="both"/>
      </w:pPr>
      <w:r>
        <w:t>Bieżącej pracy wychowawczej i profilaktycznej z dziećmi i młodzieżą szkolną, realizowanej przez pedagogów szkolnych oraz wychowawców klas.</w:t>
      </w:r>
    </w:p>
    <w:p w14:paraId="65FF9C66" w14:textId="77777777" w:rsidR="000F6372" w:rsidRDefault="000F6372" w:rsidP="000F6372">
      <w:pPr>
        <w:numPr>
          <w:ilvl w:val="1"/>
          <w:numId w:val="6"/>
        </w:numPr>
        <w:autoSpaceDE w:val="0"/>
        <w:ind w:left="240" w:hanging="240"/>
        <w:jc w:val="both"/>
      </w:pPr>
      <w:r>
        <w:t>Zatrudnienia psychologa do prowadzenia terapii i poradnictwa psychologicznego w Klubie Integracji Społecznej dla osób z problemami alkoholowymi oraz ich rodzin.</w:t>
      </w:r>
    </w:p>
    <w:p w14:paraId="1A1FE4DA" w14:textId="77777777" w:rsidR="000F6372" w:rsidRDefault="000F6372" w:rsidP="000F6372">
      <w:pPr>
        <w:numPr>
          <w:ilvl w:val="1"/>
          <w:numId w:val="6"/>
        </w:numPr>
        <w:autoSpaceDE w:val="0"/>
        <w:ind w:left="240" w:hanging="240"/>
        <w:jc w:val="both"/>
      </w:pPr>
      <w:r>
        <w:t>Dofinansowania do programów terapeutycznych w Przychodni Terapii Uzależnień i </w:t>
      </w:r>
      <w:proofErr w:type="spellStart"/>
      <w:r>
        <w:t>Współuzależnień</w:t>
      </w:r>
      <w:proofErr w:type="spellEnd"/>
      <w:r>
        <w:t xml:space="preserve"> od Alkoholu w Lidzbarku Warmińskim. </w:t>
      </w:r>
    </w:p>
    <w:p w14:paraId="549B32F8" w14:textId="77777777" w:rsidR="000F6372" w:rsidRDefault="000F6372" w:rsidP="000F6372">
      <w:pPr>
        <w:numPr>
          <w:ilvl w:val="1"/>
          <w:numId w:val="6"/>
        </w:numPr>
        <w:autoSpaceDE w:val="0"/>
        <w:ind w:left="240" w:hanging="240"/>
        <w:jc w:val="both"/>
      </w:pPr>
      <w:r>
        <w:t>Całorocznego przeciwdziałania przemocy w rodzinie.</w:t>
      </w:r>
    </w:p>
    <w:p w14:paraId="60FF41A3" w14:textId="77777777" w:rsidR="000F6372" w:rsidRDefault="000F6372" w:rsidP="000F6372">
      <w:pPr>
        <w:numPr>
          <w:ilvl w:val="1"/>
          <w:numId w:val="6"/>
        </w:numPr>
        <w:autoSpaceDE w:val="0"/>
        <w:ind w:left="240" w:hanging="240"/>
        <w:jc w:val="both"/>
      </w:pPr>
      <w:r>
        <w:lastRenderedPageBreak/>
        <w:t>Całorocznej pracy Gminnej Komisji Rozwiązywania Problemów Alkoholowych.</w:t>
      </w:r>
    </w:p>
    <w:p w14:paraId="3B85F97C" w14:textId="77777777" w:rsidR="000F6372" w:rsidRDefault="000F6372" w:rsidP="000F6372">
      <w:pPr>
        <w:autoSpaceDE w:val="0"/>
        <w:jc w:val="both"/>
      </w:pPr>
    </w:p>
    <w:p w14:paraId="1DC0D9C6" w14:textId="77777777" w:rsidR="000F6372" w:rsidRDefault="000F6372" w:rsidP="000F6372">
      <w:pPr>
        <w:pStyle w:val="Nagwek2"/>
      </w:pPr>
      <w:r>
        <w:rPr>
          <w:sz w:val="24"/>
          <w:szCs w:val="24"/>
        </w:rPr>
        <w:t>VII. Partnerzy Programu</w:t>
      </w:r>
    </w:p>
    <w:p w14:paraId="0A6F3E99" w14:textId="77777777" w:rsidR="000F6372" w:rsidRPr="00906654" w:rsidRDefault="000F6372" w:rsidP="000F6372">
      <w:pPr>
        <w:numPr>
          <w:ilvl w:val="0"/>
          <w:numId w:val="13"/>
        </w:numPr>
        <w:tabs>
          <w:tab w:val="left" w:pos="709"/>
        </w:tabs>
        <w:autoSpaceDE w:val="0"/>
        <w:jc w:val="both"/>
      </w:pPr>
      <w:r w:rsidRPr="00906654">
        <w:t>Wójt Gminy Lidzbark Warmiński.</w:t>
      </w:r>
    </w:p>
    <w:p w14:paraId="68C139DD" w14:textId="77777777" w:rsidR="000F6372" w:rsidRPr="00906654" w:rsidRDefault="000F6372" w:rsidP="000F6372">
      <w:pPr>
        <w:pStyle w:val="Nagwek5"/>
        <w:numPr>
          <w:ilvl w:val="0"/>
          <w:numId w:val="13"/>
        </w:numPr>
        <w:tabs>
          <w:tab w:val="clear" w:pos="1980"/>
          <w:tab w:val="left" w:pos="240"/>
          <w:tab w:val="left" w:pos="709"/>
        </w:tabs>
        <w:rPr>
          <w:sz w:val="24"/>
          <w:szCs w:val="24"/>
        </w:rPr>
      </w:pPr>
      <w:r w:rsidRPr="00906654">
        <w:rPr>
          <w:sz w:val="24"/>
          <w:szCs w:val="24"/>
        </w:rPr>
        <w:t>Gminny Ośrodek Pomocy Społecznej w Lidzbarku Warmińskim.</w:t>
      </w:r>
    </w:p>
    <w:p w14:paraId="57D5BBA9" w14:textId="77777777" w:rsidR="000F6372" w:rsidRPr="00906654" w:rsidRDefault="000F6372" w:rsidP="000F6372">
      <w:pPr>
        <w:numPr>
          <w:ilvl w:val="0"/>
          <w:numId w:val="13"/>
        </w:numPr>
        <w:tabs>
          <w:tab w:val="left" w:pos="709"/>
        </w:tabs>
        <w:autoSpaceDE w:val="0"/>
        <w:jc w:val="both"/>
      </w:pPr>
      <w:r w:rsidRPr="00906654">
        <w:t>Publiczne szkoły podstawowe i gimnazja – pedagodzy, wychowawcy.</w:t>
      </w:r>
    </w:p>
    <w:p w14:paraId="3D8D1D35" w14:textId="77777777" w:rsidR="000F6372" w:rsidRPr="00906654" w:rsidRDefault="000F6372" w:rsidP="000F6372">
      <w:pPr>
        <w:numPr>
          <w:ilvl w:val="0"/>
          <w:numId w:val="13"/>
        </w:numPr>
        <w:tabs>
          <w:tab w:val="left" w:pos="709"/>
        </w:tabs>
        <w:autoSpaceDE w:val="0"/>
        <w:jc w:val="both"/>
      </w:pPr>
      <w:r w:rsidRPr="00906654">
        <w:t>Komenda Powiatowa Policji w Lidzbarku Warmińskim.</w:t>
      </w:r>
    </w:p>
    <w:p w14:paraId="69A659C9" w14:textId="77777777" w:rsidR="000F6372" w:rsidRPr="00906654" w:rsidRDefault="000F6372" w:rsidP="000F6372">
      <w:pPr>
        <w:numPr>
          <w:ilvl w:val="0"/>
          <w:numId w:val="13"/>
        </w:numPr>
        <w:tabs>
          <w:tab w:val="left" w:pos="709"/>
        </w:tabs>
        <w:autoSpaceDE w:val="0"/>
        <w:jc w:val="both"/>
      </w:pPr>
      <w:r w:rsidRPr="00906654">
        <w:t>Prokuratura Rejonowa w Lidzbarku Warmińskim.</w:t>
      </w:r>
    </w:p>
    <w:p w14:paraId="2DCF6490" w14:textId="77777777" w:rsidR="000F6372" w:rsidRPr="00906654" w:rsidRDefault="000F6372" w:rsidP="000F6372">
      <w:pPr>
        <w:numPr>
          <w:ilvl w:val="0"/>
          <w:numId w:val="13"/>
        </w:numPr>
        <w:tabs>
          <w:tab w:val="left" w:pos="709"/>
        </w:tabs>
        <w:autoSpaceDE w:val="0"/>
        <w:jc w:val="both"/>
      </w:pPr>
      <w:r w:rsidRPr="00906654">
        <w:t>Sąd Rejonowy w Lidzbarku Warmińskim.</w:t>
      </w:r>
    </w:p>
    <w:p w14:paraId="0851BB69" w14:textId="77777777" w:rsidR="000F6372" w:rsidRPr="00906654" w:rsidRDefault="000F6372" w:rsidP="000F6372">
      <w:pPr>
        <w:numPr>
          <w:ilvl w:val="0"/>
          <w:numId w:val="13"/>
        </w:numPr>
        <w:tabs>
          <w:tab w:val="left" w:pos="709"/>
        </w:tabs>
        <w:autoSpaceDE w:val="0"/>
        <w:jc w:val="both"/>
      </w:pPr>
      <w:r w:rsidRPr="00906654">
        <w:t>Kuratorzy Sądowi.</w:t>
      </w:r>
    </w:p>
    <w:p w14:paraId="428F6F7B" w14:textId="77777777" w:rsidR="000F6372" w:rsidRPr="00906654" w:rsidRDefault="000F6372" w:rsidP="000F6372">
      <w:pPr>
        <w:numPr>
          <w:ilvl w:val="0"/>
          <w:numId w:val="13"/>
        </w:numPr>
        <w:tabs>
          <w:tab w:val="left" w:pos="709"/>
        </w:tabs>
        <w:autoSpaceDE w:val="0"/>
        <w:jc w:val="both"/>
      </w:pPr>
      <w:r w:rsidRPr="00906654">
        <w:t>Służba zdrowia.</w:t>
      </w:r>
    </w:p>
    <w:p w14:paraId="13B48E57" w14:textId="77777777" w:rsidR="000F6372" w:rsidRPr="00906654" w:rsidRDefault="000F6372" w:rsidP="000F6372">
      <w:pPr>
        <w:numPr>
          <w:ilvl w:val="0"/>
          <w:numId w:val="13"/>
        </w:numPr>
        <w:tabs>
          <w:tab w:val="left" w:pos="709"/>
        </w:tabs>
        <w:autoSpaceDE w:val="0"/>
        <w:jc w:val="both"/>
      </w:pPr>
      <w:r w:rsidRPr="00906654">
        <w:t>Wybrane podmioty realizujące programy profilaktyczne.</w:t>
      </w:r>
    </w:p>
    <w:p w14:paraId="10C54C1E" w14:textId="77777777" w:rsidR="000F6372" w:rsidRDefault="000F6372" w:rsidP="000F6372">
      <w:pPr>
        <w:pStyle w:val="Nagwek2"/>
        <w:ind w:left="600" w:hanging="600"/>
        <w:rPr>
          <w:sz w:val="24"/>
          <w:szCs w:val="24"/>
        </w:rPr>
      </w:pPr>
    </w:p>
    <w:p w14:paraId="7C05CA53" w14:textId="77777777" w:rsidR="000F6372" w:rsidRDefault="000F6372" w:rsidP="000F6372">
      <w:pPr>
        <w:pStyle w:val="Nagwek2"/>
        <w:ind w:left="600" w:hanging="60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VIII. Źródła i zasady finansowania Gminnego Program Profilaktyki i Rozwiązywania Problemów Alkoholowych</w:t>
      </w:r>
    </w:p>
    <w:p w14:paraId="052FD189" w14:textId="77777777" w:rsidR="000F6372" w:rsidRDefault="000F6372" w:rsidP="000F6372">
      <w:pPr>
        <w:pStyle w:val="Nagwek4"/>
        <w:ind w:left="0" w:firstLine="600"/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Źródłem finansowania zadań Gminnego Programu Profilaktyki I Rozwiązywania Problemów Alkoholowych są zgodnie z art. 18</w:t>
      </w:r>
      <w:r>
        <w:rPr>
          <w:b w:val="0"/>
          <w:bCs w:val="0"/>
          <w:sz w:val="24"/>
          <w:szCs w:val="24"/>
          <w:vertAlign w:val="superscript"/>
        </w:rPr>
        <w:t>2</w:t>
      </w:r>
      <w:r>
        <w:rPr>
          <w:b w:val="0"/>
          <w:bCs w:val="0"/>
          <w:sz w:val="24"/>
          <w:szCs w:val="24"/>
        </w:rPr>
        <w:t xml:space="preserve"> ustawy o wychowaniu w trzeźwości </w:t>
      </w:r>
      <w:r>
        <w:rPr>
          <w:b w:val="0"/>
          <w:bCs w:val="0"/>
          <w:sz w:val="24"/>
          <w:szCs w:val="24"/>
        </w:rPr>
        <w:br/>
        <w:t>i przeciwdziałaniu alkoholizmowi, środki finansowe budżetu gminy pochodzące z zezwoleń na sprzedaż napojów alkoholowych. Zasady finansowania poszczególnych zadań określają rekomendacje Państwowej Agencji Rozwiązywania Problemów Alkoholowych.</w:t>
      </w:r>
    </w:p>
    <w:p w14:paraId="16862028" w14:textId="77777777" w:rsidR="000F6372" w:rsidRDefault="000F6372" w:rsidP="000F6372">
      <w:pPr>
        <w:rPr>
          <w:b/>
          <w:bCs/>
        </w:rPr>
      </w:pPr>
    </w:p>
    <w:p w14:paraId="328C5887" w14:textId="77777777" w:rsidR="000F6372" w:rsidRDefault="000F6372" w:rsidP="000F6372">
      <w:pPr>
        <w:numPr>
          <w:ilvl w:val="0"/>
          <w:numId w:val="12"/>
        </w:numPr>
        <w:shd w:val="clear" w:color="auto" w:fill="FFFFFF"/>
        <w:ind w:left="480" w:hanging="480"/>
        <w:rPr>
          <w:b/>
          <w:bCs/>
          <w:spacing w:val="-1"/>
        </w:rPr>
      </w:pPr>
      <w:r>
        <w:rPr>
          <w:b/>
          <w:bCs/>
          <w:spacing w:val="-1"/>
        </w:rPr>
        <w:t>Zasady wynagradzania członków Gminnej Komisji Rozwiązywania Problemów Alkoholowych.</w:t>
      </w:r>
    </w:p>
    <w:p w14:paraId="4D2CFD26" w14:textId="77777777" w:rsidR="000F6372" w:rsidRDefault="000F6372" w:rsidP="000F6372">
      <w:pPr>
        <w:shd w:val="clear" w:color="auto" w:fill="FFFFFF"/>
        <w:ind w:left="360"/>
        <w:rPr>
          <w:b/>
          <w:bCs/>
          <w:spacing w:val="-1"/>
        </w:rPr>
      </w:pPr>
    </w:p>
    <w:p w14:paraId="51F866EE" w14:textId="77777777" w:rsidR="000F6372" w:rsidRDefault="000F6372" w:rsidP="000F6372">
      <w:pPr>
        <w:numPr>
          <w:ilvl w:val="0"/>
          <w:numId w:val="4"/>
        </w:numPr>
        <w:shd w:val="clear" w:color="auto" w:fill="FFFFFF"/>
        <w:tabs>
          <w:tab w:val="left" w:pos="180"/>
        </w:tabs>
        <w:ind w:left="240" w:hanging="240"/>
        <w:jc w:val="both"/>
        <w:rPr>
          <w:spacing w:val="4"/>
        </w:rPr>
      </w:pPr>
      <w:r>
        <w:rPr>
          <w:spacing w:val="2"/>
        </w:rPr>
        <w:t xml:space="preserve"> Członkom Gminnej Komisji Rozwiązywania Problemów Alkoholowych przysługuje zryczałtowane </w:t>
      </w:r>
      <w:r>
        <w:rPr>
          <w:spacing w:val="4"/>
        </w:rPr>
        <w:t>wynagrodzenie miesięczne, z zastrzeżeniem pkt 2.</w:t>
      </w:r>
    </w:p>
    <w:p w14:paraId="4191A748" w14:textId="77777777" w:rsidR="000F6372" w:rsidRDefault="000F6372" w:rsidP="000F6372">
      <w:pPr>
        <w:numPr>
          <w:ilvl w:val="0"/>
          <w:numId w:val="4"/>
        </w:numPr>
        <w:shd w:val="clear" w:color="auto" w:fill="FFFFFF"/>
        <w:tabs>
          <w:tab w:val="left" w:pos="180"/>
        </w:tabs>
        <w:ind w:left="240" w:hanging="240"/>
        <w:jc w:val="both"/>
        <w:rPr>
          <w:spacing w:val="4"/>
        </w:rPr>
      </w:pPr>
      <w:r>
        <w:rPr>
          <w:spacing w:val="4"/>
        </w:rPr>
        <w:t xml:space="preserve"> Wynagrodzenie nie przysługuje, jeżeli w danym miesiącu nie odbywały się posiedzenia komisji a także wtedy, gdy członek komisji nie uczestniczył w żadnym posiedzeniu komisji w danym miesiącu.</w:t>
      </w:r>
    </w:p>
    <w:p w14:paraId="0BCB4170" w14:textId="77777777" w:rsidR="000F6372" w:rsidRDefault="000F6372" w:rsidP="000F6372">
      <w:pPr>
        <w:numPr>
          <w:ilvl w:val="0"/>
          <w:numId w:val="4"/>
        </w:numPr>
        <w:shd w:val="clear" w:color="auto" w:fill="FFFFFF"/>
        <w:tabs>
          <w:tab w:val="left" w:pos="180"/>
        </w:tabs>
        <w:ind w:left="240" w:hanging="240"/>
        <w:jc w:val="both"/>
        <w:rPr>
          <w:spacing w:val="-13"/>
        </w:rPr>
      </w:pPr>
      <w:r>
        <w:rPr>
          <w:spacing w:val="4"/>
        </w:rPr>
        <w:t xml:space="preserve"> Wynagrodzenie członków komisji ustala się w następującej wysokości:</w:t>
      </w:r>
    </w:p>
    <w:p w14:paraId="0F9A15B8" w14:textId="77777777" w:rsidR="000F6372" w:rsidRDefault="000F6372" w:rsidP="000F6372">
      <w:pPr>
        <w:numPr>
          <w:ilvl w:val="1"/>
          <w:numId w:val="4"/>
        </w:numPr>
        <w:shd w:val="clear" w:color="auto" w:fill="FFFFFF"/>
        <w:tabs>
          <w:tab w:val="left" w:pos="720"/>
          <w:tab w:val="left" w:pos="960"/>
        </w:tabs>
        <w:ind w:left="720" w:hanging="120"/>
        <w:jc w:val="both"/>
        <w:rPr>
          <w:spacing w:val="-13"/>
        </w:rPr>
      </w:pPr>
      <w:r>
        <w:rPr>
          <w:spacing w:val="-13"/>
        </w:rPr>
        <w:t>przewodniczący komisji - 350,00 zł</w:t>
      </w:r>
    </w:p>
    <w:p w14:paraId="253FF7E1" w14:textId="77777777" w:rsidR="000F6372" w:rsidRDefault="000F6372" w:rsidP="000F6372">
      <w:pPr>
        <w:numPr>
          <w:ilvl w:val="1"/>
          <w:numId w:val="4"/>
        </w:numPr>
        <w:shd w:val="clear" w:color="auto" w:fill="FFFFFF"/>
        <w:tabs>
          <w:tab w:val="left" w:pos="720"/>
          <w:tab w:val="left" w:pos="960"/>
        </w:tabs>
        <w:ind w:left="720" w:hanging="120"/>
        <w:jc w:val="both"/>
        <w:rPr>
          <w:spacing w:val="-13"/>
        </w:rPr>
      </w:pPr>
      <w:r>
        <w:rPr>
          <w:spacing w:val="-13"/>
        </w:rPr>
        <w:t>zastępca przewodniczącego komisji – 250,00 zł</w:t>
      </w:r>
    </w:p>
    <w:p w14:paraId="221549E2" w14:textId="77777777" w:rsidR="000F6372" w:rsidRDefault="000F6372" w:rsidP="000F6372">
      <w:pPr>
        <w:numPr>
          <w:ilvl w:val="1"/>
          <w:numId w:val="4"/>
        </w:numPr>
        <w:shd w:val="clear" w:color="auto" w:fill="FFFFFF"/>
        <w:tabs>
          <w:tab w:val="left" w:pos="720"/>
          <w:tab w:val="left" w:pos="960"/>
        </w:tabs>
        <w:ind w:left="720" w:hanging="120"/>
        <w:jc w:val="both"/>
        <w:rPr>
          <w:spacing w:val="-13"/>
        </w:rPr>
      </w:pPr>
      <w:r>
        <w:rPr>
          <w:spacing w:val="-13"/>
        </w:rPr>
        <w:t>sekretarz komisji - 350,00 zł</w:t>
      </w:r>
    </w:p>
    <w:p w14:paraId="25C02018" w14:textId="77777777" w:rsidR="000F6372" w:rsidRDefault="000F6372" w:rsidP="000F6372">
      <w:pPr>
        <w:numPr>
          <w:ilvl w:val="1"/>
          <w:numId w:val="4"/>
        </w:numPr>
        <w:shd w:val="clear" w:color="auto" w:fill="FFFFFF"/>
        <w:tabs>
          <w:tab w:val="left" w:pos="720"/>
          <w:tab w:val="left" w:pos="960"/>
        </w:tabs>
        <w:ind w:left="720" w:hanging="120"/>
        <w:jc w:val="both"/>
        <w:rPr>
          <w:spacing w:val="4"/>
        </w:rPr>
      </w:pPr>
      <w:r>
        <w:rPr>
          <w:spacing w:val="-13"/>
        </w:rPr>
        <w:t>pozostali członkowie komisji - 150,00 zł.</w:t>
      </w:r>
    </w:p>
    <w:p w14:paraId="569C0D03" w14:textId="77777777" w:rsidR="000F6372" w:rsidRDefault="000F6372" w:rsidP="000F6372">
      <w:pPr>
        <w:numPr>
          <w:ilvl w:val="0"/>
          <w:numId w:val="4"/>
        </w:numPr>
        <w:shd w:val="clear" w:color="auto" w:fill="FFFFFF"/>
        <w:tabs>
          <w:tab w:val="left" w:pos="180"/>
        </w:tabs>
        <w:ind w:left="180" w:hanging="180"/>
        <w:jc w:val="both"/>
        <w:rPr>
          <w:spacing w:val="3"/>
        </w:rPr>
      </w:pPr>
      <w:r>
        <w:rPr>
          <w:spacing w:val="4"/>
        </w:rPr>
        <w:t xml:space="preserve"> Zasady wypłacania wynagrodzenia,</w:t>
      </w:r>
      <w:r>
        <w:rPr>
          <w:spacing w:val="3"/>
        </w:rPr>
        <w:t xml:space="preserve"> o którym mowa w pkt 3</w:t>
      </w:r>
      <w:r>
        <w:rPr>
          <w:spacing w:val="4"/>
        </w:rPr>
        <w:t>:</w:t>
      </w:r>
    </w:p>
    <w:p w14:paraId="3BAC1331" w14:textId="77777777" w:rsidR="000F6372" w:rsidRDefault="000F6372" w:rsidP="000F6372">
      <w:pPr>
        <w:numPr>
          <w:ilvl w:val="1"/>
          <w:numId w:val="4"/>
        </w:numPr>
        <w:shd w:val="clear" w:color="auto" w:fill="FFFFFF"/>
        <w:tabs>
          <w:tab w:val="left" w:pos="900"/>
        </w:tabs>
        <w:ind w:left="1800" w:hanging="1260"/>
        <w:jc w:val="both"/>
      </w:pPr>
      <w:r>
        <w:rPr>
          <w:spacing w:val="3"/>
        </w:rPr>
        <w:t>wynagrodzenie jest wypłacane do ostatniego dnia każdego miesiąca,</w:t>
      </w:r>
    </w:p>
    <w:p w14:paraId="5369163E" w14:textId="77777777" w:rsidR="000F6372" w:rsidRDefault="000F6372" w:rsidP="000F6372">
      <w:pPr>
        <w:numPr>
          <w:ilvl w:val="1"/>
          <w:numId w:val="4"/>
        </w:numPr>
        <w:shd w:val="clear" w:color="auto" w:fill="FFFFFF"/>
        <w:tabs>
          <w:tab w:val="left" w:pos="900"/>
        </w:tabs>
        <w:ind w:left="900"/>
        <w:jc w:val="both"/>
        <w:rPr>
          <w:spacing w:val="4"/>
        </w:rPr>
      </w:pPr>
      <w:r>
        <w:t>podstawą wypłaty wynagrodzenia jest lista płac sporządzona na podstawie listy obecności członków komisji sporządzanej z każdego posiedzenia komisji,</w:t>
      </w:r>
    </w:p>
    <w:p w14:paraId="01872164" w14:textId="77777777" w:rsidR="000F6372" w:rsidRDefault="000F6372" w:rsidP="000F6372">
      <w:pPr>
        <w:numPr>
          <w:ilvl w:val="1"/>
          <w:numId w:val="4"/>
        </w:numPr>
        <w:shd w:val="clear" w:color="auto" w:fill="FFFFFF"/>
        <w:tabs>
          <w:tab w:val="left" w:pos="900"/>
        </w:tabs>
        <w:ind w:left="900"/>
        <w:jc w:val="both"/>
        <w:rPr>
          <w:spacing w:val="4"/>
        </w:rPr>
      </w:pPr>
      <w:r>
        <w:rPr>
          <w:spacing w:val="4"/>
        </w:rPr>
        <w:t>za każdą nieobecność na posiedzeniu członkowi komisji potrąca się 50,00 zł, z tym, że wysokość potrąceń nie może przekroczyć kwoty należnego wynagrodzenia za dany miesiąc,</w:t>
      </w:r>
    </w:p>
    <w:p w14:paraId="3818BD24" w14:textId="77777777" w:rsidR="000F6372" w:rsidRDefault="000F6372" w:rsidP="000F6372">
      <w:pPr>
        <w:numPr>
          <w:ilvl w:val="1"/>
          <w:numId w:val="4"/>
        </w:numPr>
        <w:shd w:val="clear" w:color="auto" w:fill="FFFFFF"/>
        <w:tabs>
          <w:tab w:val="left" w:pos="900"/>
        </w:tabs>
        <w:ind w:left="480" w:firstLine="60"/>
        <w:jc w:val="both"/>
        <w:rPr>
          <w:i/>
          <w:spacing w:val="4"/>
          <w:u w:val="single"/>
        </w:rPr>
      </w:pPr>
      <w:r>
        <w:rPr>
          <w:spacing w:val="4"/>
        </w:rPr>
        <w:t>wynagrodzenie jest wypłacane na konto wskazane przez członka komisji.</w:t>
      </w:r>
    </w:p>
    <w:p w14:paraId="281CD051" w14:textId="77777777" w:rsidR="000F6372" w:rsidRDefault="000F6372" w:rsidP="000F6372">
      <w:pPr>
        <w:autoSpaceDE w:val="0"/>
        <w:jc w:val="both"/>
        <w:rPr>
          <w:i/>
          <w:spacing w:val="4"/>
          <w:u w:val="single"/>
        </w:rPr>
      </w:pPr>
    </w:p>
    <w:p w14:paraId="7470883E" w14:textId="77777777" w:rsidR="000F6372" w:rsidRDefault="000F6372" w:rsidP="000F6372">
      <w:pPr>
        <w:autoSpaceDE w:val="0"/>
        <w:jc w:val="both"/>
        <w:rPr>
          <w:i/>
        </w:rPr>
      </w:pPr>
      <w:r>
        <w:rPr>
          <w:i/>
          <w:u w:val="single"/>
        </w:rPr>
        <w:t>W załączeniu:</w:t>
      </w:r>
    </w:p>
    <w:p w14:paraId="1C27A40B" w14:textId="77777777" w:rsidR="000F6372" w:rsidRDefault="000F6372" w:rsidP="000F6372">
      <w:pPr>
        <w:numPr>
          <w:ilvl w:val="0"/>
          <w:numId w:val="9"/>
        </w:numPr>
        <w:ind w:left="426" w:hanging="284"/>
        <w:jc w:val="both"/>
        <w:rPr>
          <w:i/>
        </w:rPr>
      </w:pPr>
      <w:r>
        <w:rPr>
          <w:i/>
        </w:rPr>
        <w:t xml:space="preserve"> Harmonogram działań.</w:t>
      </w:r>
    </w:p>
    <w:p w14:paraId="37CCF4AA" w14:textId="77777777" w:rsidR="000F6372" w:rsidRDefault="000F6372" w:rsidP="000F6372">
      <w:pPr>
        <w:numPr>
          <w:ilvl w:val="0"/>
          <w:numId w:val="9"/>
        </w:numPr>
        <w:ind w:left="426" w:hanging="284"/>
        <w:jc w:val="both"/>
        <w:rPr>
          <w:i/>
          <w:iCs/>
          <w:spacing w:val="-1"/>
          <w:sz w:val="23"/>
          <w:szCs w:val="23"/>
        </w:rPr>
        <w:sectPr w:rsidR="000F6372" w:rsidSect="00906654">
          <w:footerReference w:type="default" r:id="rId7"/>
          <w:footerReference w:type="first" r:id="rId8"/>
          <w:pgSz w:w="11906" w:h="16838"/>
          <w:pgMar w:top="568" w:right="1134" w:bottom="1134" w:left="1304" w:header="708" w:footer="709" w:gutter="0"/>
          <w:cols w:space="708"/>
          <w:docGrid w:linePitch="360"/>
        </w:sectPr>
      </w:pPr>
      <w:r>
        <w:rPr>
          <w:i/>
        </w:rPr>
        <w:t xml:space="preserve"> Plan wydatków.</w:t>
      </w:r>
    </w:p>
    <w:p w14:paraId="4CD30037" w14:textId="77777777" w:rsidR="000F6372" w:rsidRDefault="000F6372" w:rsidP="000F6372">
      <w:pPr>
        <w:shd w:val="clear" w:color="auto" w:fill="FFFFFF"/>
        <w:ind w:left="5670" w:right="-90"/>
        <w:jc w:val="right"/>
        <w:rPr>
          <w:bCs/>
          <w:i/>
          <w:iCs/>
          <w:spacing w:val="-1"/>
          <w:sz w:val="22"/>
          <w:szCs w:val="22"/>
        </w:rPr>
      </w:pPr>
      <w:r>
        <w:rPr>
          <w:i/>
          <w:iCs/>
          <w:spacing w:val="-1"/>
          <w:sz w:val="23"/>
          <w:szCs w:val="23"/>
        </w:rPr>
        <w:lastRenderedPageBreak/>
        <w:t>Załącznik nr 1 do załącznika do Uchwały Nr … /… /2021</w:t>
      </w:r>
    </w:p>
    <w:p w14:paraId="55BC0B61" w14:textId="0F64E9C1" w:rsidR="000F6372" w:rsidRDefault="000F6372" w:rsidP="000F6372">
      <w:pPr>
        <w:shd w:val="clear" w:color="auto" w:fill="FFFFFF"/>
        <w:ind w:right="-90"/>
        <w:jc w:val="right"/>
        <w:rPr>
          <w:b/>
          <w:bCs/>
          <w:spacing w:val="-1"/>
          <w:sz w:val="22"/>
          <w:szCs w:val="22"/>
        </w:rPr>
      </w:pPr>
      <w:r>
        <w:rPr>
          <w:bCs/>
          <w:i/>
          <w:iCs/>
          <w:spacing w:val="-1"/>
          <w:sz w:val="22"/>
          <w:szCs w:val="22"/>
        </w:rPr>
        <w:t>Rady Gminy Lidzbark Warmiński z dnia 14 stycznia 2021 r.</w:t>
      </w:r>
    </w:p>
    <w:p w14:paraId="2A0D7A6E" w14:textId="77777777" w:rsidR="000F6372" w:rsidRDefault="000F6372" w:rsidP="000F6372">
      <w:pPr>
        <w:shd w:val="clear" w:color="auto" w:fill="FFFFFF"/>
        <w:ind w:right="-90"/>
        <w:jc w:val="center"/>
        <w:rPr>
          <w:bCs/>
          <w:sz w:val="21"/>
          <w:szCs w:val="21"/>
        </w:rPr>
      </w:pPr>
      <w:r>
        <w:rPr>
          <w:b/>
          <w:bCs/>
          <w:spacing w:val="-1"/>
          <w:sz w:val="22"/>
          <w:szCs w:val="22"/>
        </w:rPr>
        <w:t>Harmonogram działań w 2021 r.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1554"/>
        <w:gridCol w:w="2268"/>
        <w:gridCol w:w="1081"/>
      </w:tblGrid>
      <w:tr w:rsidR="000F6372" w14:paraId="4731621D" w14:textId="77777777" w:rsidTr="008C3F86">
        <w:trPr>
          <w:trHeight w:val="69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EA0E8" w14:textId="77777777" w:rsidR="000F6372" w:rsidRDefault="000F6372" w:rsidP="008C3F86">
            <w:pPr>
              <w:jc w:val="center"/>
            </w:pPr>
            <w:r>
              <w:rPr>
                <w:bCs/>
                <w:sz w:val="21"/>
                <w:szCs w:val="21"/>
              </w:rPr>
              <w:t>Lp.</w:t>
            </w:r>
          </w:p>
        </w:tc>
        <w:tc>
          <w:tcPr>
            <w:tcW w:w="1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FC10B" w14:textId="77777777" w:rsidR="000F6372" w:rsidRDefault="000F6372" w:rsidP="008C3F86"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>Zadania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D97E5" w14:textId="77777777" w:rsidR="000F6372" w:rsidRDefault="000F6372" w:rsidP="008C3F86"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>Realizatorzy zadań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8D7F2" w14:textId="77777777" w:rsidR="000F6372" w:rsidRDefault="000F6372" w:rsidP="008C3F86"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>Termin wykonania zadania</w:t>
            </w:r>
          </w:p>
        </w:tc>
      </w:tr>
      <w:tr w:rsidR="000F6372" w14:paraId="22ED3747" w14:textId="77777777" w:rsidTr="008C3F86">
        <w:trPr>
          <w:trHeight w:val="441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DCE79" w14:textId="77777777" w:rsidR="000F6372" w:rsidRDefault="000F6372" w:rsidP="008C3F86">
            <w:r>
              <w:rPr>
                <w:sz w:val="21"/>
                <w:szCs w:val="21"/>
              </w:rPr>
              <w:t>1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6CCEC" w14:textId="77777777" w:rsidR="000F6372" w:rsidRDefault="000F6372" w:rsidP="008C3F86">
            <w:r>
              <w:rPr>
                <w:sz w:val="21"/>
                <w:szCs w:val="21"/>
              </w:rPr>
              <w:t>Wybór ofert dotyczących programów profilaktycznych.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07931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GKRPA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5FF3A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I - III kwartał</w:t>
            </w:r>
          </w:p>
        </w:tc>
      </w:tr>
      <w:tr w:rsidR="000F6372" w14:paraId="19AC622A" w14:textId="77777777" w:rsidTr="008C3F86">
        <w:trPr>
          <w:trHeight w:val="397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E6528" w14:textId="77777777" w:rsidR="000F6372" w:rsidRDefault="000F6372" w:rsidP="008C3F86">
            <w:r>
              <w:rPr>
                <w:sz w:val="21"/>
                <w:szCs w:val="21"/>
              </w:rPr>
              <w:t>2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B5227" w14:textId="77777777" w:rsidR="000F6372" w:rsidRDefault="000F6372" w:rsidP="008C3F86">
            <w:r>
              <w:rPr>
                <w:sz w:val="21"/>
                <w:szCs w:val="21"/>
              </w:rPr>
              <w:t>Przeprowadzenie programów profilaktycznych.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B5280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wybrane podmioty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8BD8B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3EE84FEB" w14:textId="77777777" w:rsidTr="008C3F86">
        <w:trPr>
          <w:trHeight w:val="42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EAD31" w14:textId="77777777" w:rsidR="000F6372" w:rsidRDefault="000F6372" w:rsidP="008C3F86">
            <w:r>
              <w:rPr>
                <w:sz w:val="21"/>
                <w:szCs w:val="21"/>
              </w:rPr>
              <w:t>3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F2A9" w14:textId="77777777" w:rsidR="000F6372" w:rsidRDefault="000F6372" w:rsidP="008C3F86">
            <w:r>
              <w:rPr>
                <w:sz w:val="21"/>
                <w:szCs w:val="21"/>
              </w:rPr>
              <w:t xml:space="preserve">Bieżąca praca wychowawcza i profilaktyczna z dziećmi i młodzieżą szkolną.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830A2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pedagodzy szkolni i wychowawcy klas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E9EA1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7B6749E9" w14:textId="77777777" w:rsidTr="008C3F86">
        <w:trPr>
          <w:trHeight w:val="582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EC482" w14:textId="77777777" w:rsidR="000F6372" w:rsidRDefault="000F6372" w:rsidP="008C3F86">
            <w:r>
              <w:rPr>
                <w:sz w:val="21"/>
                <w:szCs w:val="21"/>
              </w:rPr>
              <w:t>4</w:t>
            </w:r>
          </w:p>
        </w:tc>
        <w:tc>
          <w:tcPr>
            <w:tcW w:w="11554" w:type="dxa"/>
            <w:tcBorders>
              <w:left w:val="single" w:sz="4" w:space="0" w:color="000000"/>
            </w:tcBorders>
            <w:shd w:val="clear" w:color="auto" w:fill="auto"/>
          </w:tcPr>
          <w:p w14:paraId="75D59CC5" w14:textId="77777777" w:rsidR="000F6372" w:rsidRDefault="000F6372" w:rsidP="008C3F86">
            <w:r>
              <w:rPr>
                <w:sz w:val="21"/>
                <w:szCs w:val="21"/>
              </w:rPr>
              <w:t>Diagnoza aktualnego stanu zagrożenia środkami uzależniającymi (przeprowadzenie ankiety wśród młodzieży szkolnej, opracowanie raportu nt. postaw i używania substancji psychoaktywnych przez wybraną grupę młodzieży).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C20FD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pedagodzy szkolni, wychowawcy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A4148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IV kwartał</w:t>
            </w:r>
          </w:p>
        </w:tc>
      </w:tr>
      <w:tr w:rsidR="000F6372" w14:paraId="06D5CF3A" w14:textId="77777777" w:rsidTr="008C3F86">
        <w:trPr>
          <w:trHeight w:val="42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B58EB" w14:textId="77777777" w:rsidR="000F6372" w:rsidRDefault="000F6372" w:rsidP="008C3F86">
            <w:r>
              <w:rPr>
                <w:sz w:val="21"/>
                <w:szCs w:val="21"/>
              </w:rPr>
              <w:t>5</w:t>
            </w:r>
          </w:p>
        </w:tc>
        <w:tc>
          <w:tcPr>
            <w:tcW w:w="1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F1127" w14:textId="77777777" w:rsidR="000F6372" w:rsidRDefault="000F6372" w:rsidP="008C3F86">
            <w:r>
              <w:rPr>
                <w:sz w:val="21"/>
                <w:szCs w:val="21"/>
              </w:rPr>
              <w:t xml:space="preserve"> Kontrola punktów sprzedaży napojów alkoholowych.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1E094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GKRPA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17EAE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7D59603A" w14:textId="77777777" w:rsidTr="008C3F86">
        <w:trPr>
          <w:trHeight w:val="838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B9AD8" w14:textId="77777777" w:rsidR="000F6372" w:rsidRDefault="000F6372" w:rsidP="008C3F86">
            <w:r>
              <w:rPr>
                <w:sz w:val="21"/>
                <w:szCs w:val="21"/>
              </w:rPr>
              <w:t>6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021D7" w14:textId="77777777" w:rsidR="000F6372" w:rsidRDefault="000F6372" w:rsidP="008C3F86">
            <w:r>
              <w:rPr>
                <w:sz w:val="21"/>
                <w:szCs w:val="21"/>
              </w:rPr>
              <w:t>Podejmowanie interwencji w związku z naruszeniem przepisów ustawy dotyczących reklamy, promocji, informowania o sponsorowaniu i zakazu sprzedaży i podawania napojów alkoholowych osobom nietrzeźwym, osobom do lat 18, na kredyt lub pod zastaw.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F18FC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GKRPA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E5A42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5BD6396F" w14:textId="77777777" w:rsidTr="008C3F86">
        <w:trPr>
          <w:trHeight w:val="42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D917F" w14:textId="77777777" w:rsidR="000F6372" w:rsidRDefault="000F6372" w:rsidP="008C3F86">
            <w:r>
              <w:rPr>
                <w:sz w:val="21"/>
                <w:szCs w:val="21"/>
              </w:rPr>
              <w:t>7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39BDD" w14:textId="77777777" w:rsidR="000F6372" w:rsidRDefault="000F6372" w:rsidP="008C3F86">
            <w:r>
              <w:rPr>
                <w:sz w:val="21"/>
                <w:szCs w:val="21"/>
              </w:rPr>
              <w:t>Opiniowanie wniosków w sprawie wydania zezwolenia na sprzedaż napojów alkoholowych.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F483F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GKRPA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865B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15F547C9" w14:textId="77777777" w:rsidTr="008C3F86">
        <w:trPr>
          <w:trHeight w:val="60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63223" w14:textId="77777777" w:rsidR="000F6372" w:rsidRDefault="000F6372" w:rsidP="008C3F86">
            <w:r>
              <w:rPr>
                <w:sz w:val="21"/>
                <w:szCs w:val="21"/>
              </w:rPr>
              <w:t>8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E4840" w14:textId="77777777" w:rsidR="000F6372" w:rsidRDefault="000F6372" w:rsidP="008C3F86">
            <w:r>
              <w:rPr>
                <w:sz w:val="21"/>
                <w:szCs w:val="21"/>
              </w:rPr>
              <w:t>Działalność zmierzająca do podjęcia leczenia odwykowego przez osoby, wobec których istnieje podejrzenie uzależnienia od alkoholu.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6896F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GKRPA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3140F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46397C25" w14:textId="77777777" w:rsidTr="008C3F86">
        <w:trPr>
          <w:trHeight w:val="60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FB6AB" w14:textId="77777777" w:rsidR="000F6372" w:rsidRDefault="000F6372" w:rsidP="008C3F86">
            <w:r>
              <w:rPr>
                <w:sz w:val="21"/>
                <w:szCs w:val="21"/>
              </w:rPr>
              <w:t>9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FB75B" w14:textId="77777777" w:rsidR="000F6372" w:rsidRDefault="000F6372" w:rsidP="008C3F86">
            <w:r>
              <w:rPr>
                <w:sz w:val="21"/>
                <w:szCs w:val="21"/>
              </w:rPr>
              <w:t xml:space="preserve">Kierowanie osób uzależnionych od alkoholu i narkotyków oraz ich rodziny do Przychodni Leczenia Uzależnień i </w:t>
            </w:r>
            <w:proofErr w:type="spellStart"/>
            <w:r>
              <w:rPr>
                <w:sz w:val="21"/>
                <w:szCs w:val="21"/>
              </w:rPr>
              <w:t>Współuzależnień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9F401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GKRPA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28AF4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33525D46" w14:textId="77777777" w:rsidTr="008C3F86">
        <w:trPr>
          <w:trHeight w:val="60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C788D" w14:textId="77777777" w:rsidR="000F6372" w:rsidRDefault="000F6372" w:rsidP="008C3F86">
            <w:r>
              <w:rPr>
                <w:sz w:val="21"/>
                <w:szCs w:val="21"/>
              </w:rPr>
              <w:t>10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97C49" w14:textId="77777777" w:rsidR="000F6372" w:rsidRDefault="000F6372" w:rsidP="008C3F86">
            <w:r>
              <w:rPr>
                <w:sz w:val="21"/>
                <w:szCs w:val="21"/>
              </w:rPr>
              <w:t>Kierowanie na badania do lekarzy biegłych w celu wydania opinii w przedmiocie uzależnienia od alkoholu i wskazania rodzaju zakładu leczniczego.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1C5CC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GKRPA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E15AD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1B71B2BB" w14:textId="77777777" w:rsidTr="008C3F86">
        <w:trPr>
          <w:trHeight w:val="60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10E95" w14:textId="77777777" w:rsidR="000F6372" w:rsidRDefault="000F6372" w:rsidP="008C3F86">
            <w:r>
              <w:rPr>
                <w:sz w:val="21"/>
                <w:szCs w:val="21"/>
              </w:rPr>
              <w:t>11</w:t>
            </w:r>
          </w:p>
        </w:tc>
        <w:tc>
          <w:tcPr>
            <w:tcW w:w="11554" w:type="dxa"/>
            <w:tcBorders>
              <w:left w:val="single" w:sz="4" w:space="0" w:color="000000"/>
            </w:tcBorders>
            <w:shd w:val="clear" w:color="auto" w:fill="auto"/>
          </w:tcPr>
          <w:p w14:paraId="64296742" w14:textId="77777777" w:rsidR="000F6372" w:rsidRDefault="000F6372" w:rsidP="008C3F86">
            <w:r>
              <w:rPr>
                <w:sz w:val="21"/>
                <w:szCs w:val="21"/>
              </w:rPr>
              <w:t>Kierowanie wniosków do Sądu o wszczęcie postępowania w spawie zastosowania obowiązku poddania się leczeniu odwykowemu.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B3601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GKRPA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394D6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3DE0520F" w14:textId="77777777" w:rsidTr="008C3F86">
        <w:trPr>
          <w:trHeight w:val="42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2735E" w14:textId="77777777" w:rsidR="000F6372" w:rsidRDefault="000F6372" w:rsidP="008C3F86">
            <w:r>
              <w:rPr>
                <w:sz w:val="21"/>
                <w:szCs w:val="21"/>
              </w:rPr>
              <w:t>12</w:t>
            </w:r>
          </w:p>
        </w:tc>
        <w:tc>
          <w:tcPr>
            <w:tcW w:w="1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0C945" w14:textId="77777777" w:rsidR="000F6372" w:rsidRDefault="000F6372" w:rsidP="008C3F86">
            <w:r>
              <w:rPr>
                <w:sz w:val="21"/>
                <w:szCs w:val="21"/>
              </w:rPr>
              <w:t>Poradnictwo prawne i psychologiczne rodzinom dotkniętym przemocą, problemami uzależnień i rodzinom zagrożonym wykluczeniem społecznym.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63A19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prawnik, psycholog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FCFB7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15AF8AF3" w14:textId="77777777" w:rsidTr="008C3F86">
        <w:trPr>
          <w:trHeight w:val="42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8D43A" w14:textId="77777777" w:rsidR="000F6372" w:rsidRDefault="000F6372" w:rsidP="008C3F86">
            <w:r>
              <w:rPr>
                <w:sz w:val="21"/>
                <w:szCs w:val="21"/>
              </w:rPr>
              <w:t>13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2998D" w14:textId="77777777" w:rsidR="000F6372" w:rsidRDefault="000F6372" w:rsidP="008C3F86">
            <w:r>
              <w:rPr>
                <w:sz w:val="21"/>
                <w:szCs w:val="21"/>
              </w:rPr>
              <w:t>Rozprowadzenie materiałów edukacyjnych dla społeczności gminnej.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97FF5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GKRPA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E834A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30946BB5" w14:textId="77777777" w:rsidTr="008C3F86">
        <w:trPr>
          <w:trHeight w:val="72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23BC9" w14:textId="77777777" w:rsidR="000F6372" w:rsidRDefault="000F6372" w:rsidP="008C3F86">
            <w:r>
              <w:rPr>
                <w:sz w:val="21"/>
                <w:szCs w:val="21"/>
              </w:rPr>
              <w:t>14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C47A3" w14:textId="77777777" w:rsidR="000F6372" w:rsidRDefault="000F6372" w:rsidP="008C3F86">
            <w:r>
              <w:rPr>
                <w:sz w:val="21"/>
                <w:szCs w:val="21"/>
              </w:rPr>
              <w:t xml:space="preserve">Szkolenia członków GKRPA w zakresie: obowiązujących przepisów prawa, pisania programów profilaktycznych, procedur związanych z zobowiązaniem do poddania się leczeniu odwykowemu, kontroli punktów sprzedaży, zjawisk przemocy </w:t>
            </w:r>
            <w:r>
              <w:rPr>
                <w:sz w:val="21"/>
                <w:szCs w:val="21"/>
              </w:rPr>
              <w:br/>
              <w:t>i uzależnień.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52C34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wybrane podmioty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DA7A0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384E9897" w14:textId="77777777" w:rsidTr="008C3F86">
        <w:trPr>
          <w:trHeight w:val="392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4DCA4" w14:textId="77777777" w:rsidR="000F6372" w:rsidRDefault="000F6372" w:rsidP="008C3F86">
            <w:r>
              <w:rPr>
                <w:sz w:val="21"/>
                <w:szCs w:val="21"/>
              </w:rPr>
              <w:t>15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149E7" w14:textId="77777777" w:rsidR="000F6372" w:rsidRDefault="000F6372" w:rsidP="008C3F86">
            <w:r>
              <w:rPr>
                <w:sz w:val="21"/>
                <w:szCs w:val="21"/>
              </w:rPr>
              <w:t>Edukacja członków komisji w zakresie rozpoznawania zjawiska przemocy.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2A50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wybrane podmioty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D2197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  <w:tr w:rsidR="000F6372" w14:paraId="524038B8" w14:textId="77777777" w:rsidTr="008C3F86">
        <w:trPr>
          <w:trHeight w:val="77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0A090" w14:textId="77777777" w:rsidR="000F6372" w:rsidRDefault="000F6372" w:rsidP="008C3F86">
            <w:r>
              <w:rPr>
                <w:sz w:val="21"/>
                <w:szCs w:val="21"/>
              </w:rPr>
              <w:t>16</w:t>
            </w:r>
          </w:p>
        </w:tc>
        <w:tc>
          <w:tcPr>
            <w:tcW w:w="11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C87A2" w14:textId="77777777" w:rsidR="000F6372" w:rsidRDefault="000F6372" w:rsidP="008C3F86">
            <w:r>
              <w:rPr>
                <w:sz w:val="21"/>
                <w:szCs w:val="21"/>
              </w:rPr>
              <w:t>Współrealizowanie procedury Niebieskiej Karty w ramach działalności Zespołu Interdyscyplinarnego działającego przy Gminny Ośrodek Pomocy Społecznej w Lidzbarku Warmińskim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C2B17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 xml:space="preserve">członkowie Zespołu Interdyscyplinarnego </w:t>
            </w:r>
            <w:r>
              <w:rPr>
                <w:sz w:val="21"/>
                <w:szCs w:val="21"/>
              </w:rPr>
              <w:br/>
              <w:t>i Grup Roboczych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DF803" w14:textId="77777777" w:rsidR="000F6372" w:rsidRDefault="000F6372" w:rsidP="008C3F86">
            <w:pPr>
              <w:jc w:val="center"/>
            </w:pPr>
            <w:r>
              <w:rPr>
                <w:sz w:val="21"/>
                <w:szCs w:val="21"/>
              </w:rPr>
              <w:t>cały rok</w:t>
            </w:r>
          </w:p>
        </w:tc>
      </w:tr>
    </w:tbl>
    <w:p w14:paraId="04CCDC70" w14:textId="77777777" w:rsidR="000F6372" w:rsidRDefault="000F6372" w:rsidP="000F6372">
      <w:pPr>
        <w:shd w:val="clear" w:color="auto" w:fill="FFFFFF"/>
        <w:ind w:right="-90"/>
        <w:jc w:val="right"/>
        <w:sectPr w:rsidR="000F6372">
          <w:footerReference w:type="even" r:id="rId9"/>
          <w:footerReference w:type="default" r:id="rId10"/>
          <w:footerReference w:type="first" r:id="rId11"/>
          <w:pgSz w:w="16838" w:h="11906" w:orient="landscape"/>
          <w:pgMar w:top="426" w:right="1077" w:bottom="765" w:left="1259" w:header="708" w:footer="709" w:gutter="0"/>
          <w:cols w:space="708"/>
          <w:titlePg/>
          <w:docGrid w:linePitch="360"/>
        </w:sectPr>
      </w:pPr>
    </w:p>
    <w:p w14:paraId="42317640" w14:textId="77777777" w:rsidR="000F6372" w:rsidRDefault="000F6372" w:rsidP="000F6372">
      <w:pPr>
        <w:shd w:val="clear" w:color="auto" w:fill="FFFFFF"/>
        <w:ind w:right="-2"/>
        <w:jc w:val="right"/>
        <w:rPr>
          <w:i/>
          <w:iCs/>
          <w:spacing w:val="-1"/>
          <w:sz w:val="23"/>
          <w:szCs w:val="23"/>
        </w:rPr>
      </w:pPr>
      <w:r>
        <w:rPr>
          <w:i/>
          <w:iCs/>
          <w:spacing w:val="-1"/>
          <w:sz w:val="23"/>
          <w:szCs w:val="23"/>
        </w:rPr>
        <w:lastRenderedPageBreak/>
        <w:t xml:space="preserve">Załącznik nr 2 do załącznika do Uchwały Nr … </w:t>
      </w:r>
      <w:r>
        <w:rPr>
          <w:i/>
          <w:sz w:val="23"/>
          <w:szCs w:val="23"/>
        </w:rPr>
        <w:t>/… /2021</w:t>
      </w:r>
    </w:p>
    <w:p w14:paraId="7E924C9D" w14:textId="6BB1EBBE" w:rsidR="000F6372" w:rsidRDefault="000F6372" w:rsidP="000F6372">
      <w:pPr>
        <w:shd w:val="clear" w:color="auto" w:fill="FFFFFF"/>
        <w:ind w:right="-2"/>
        <w:jc w:val="right"/>
        <w:rPr>
          <w:i/>
          <w:w w:val="120"/>
          <w:sz w:val="23"/>
          <w:szCs w:val="23"/>
        </w:rPr>
      </w:pPr>
      <w:r>
        <w:rPr>
          <w:i/>
          <w:iCs/>
          <w:spacing w:val="-1"/>
          <w:sz w:val="23"/>
          <w:szCs w:val="23"/>
        </w:rPr>
        <w:t xml:space="preserve">  Rady Gminy Lidzbark Warmiński z dnia 14 stycznia 2021 r.</w:t>
      </w:r>
    </w:p>
    <w:p w14:paraId="4D921B4B" w14:textId="77777777" w:rsidR="000F6372" w:rsidRDefault="000F6372" w:rsidP="000F6372">
      <w:pPr>
        <w:ind w:left="5387"/>
        <w:rPr>
          <w:i/>
          <w:w w:val="120"/>
          <w:sz w:val="23"/>
          <w:szCs w:val="23"/>
        </w:rPr>
      </w:pPr>
    </w:p>
    <w:p w14:paraId="792DFA9D" w14:textId="77777777" w:rsidR="000F6372" w:rsidRDefault="000F6372" w:rsidP="000F6372">
      <w:pPr>
        <w:shd w:val="clear" w:color="auto" w:fill="FFFFFF"/>
        <w:ind w:firstLine="708"/>
        <w:jc w:val="both"/>
        <w:rPr>
          <w:b/>
          <w:bCs/>
          <w:spacing w:val="3"/>
          <w:w w:val="120"/>
        </w:rPr>
      </w:pPr>
      <w:r>
        <w:rPr>
          <w:b/>
          <w:bCs/>
          <w:spacing w:val="3"/>
          <w:w w:val="120"/>
        </w:rPr>
        <w:t xml:space="preserve"> </w:t>
      </w:r>
    </w:p>
    <w:p w14:paraId="73F4483A" w14:textId="77777777" w:rsidR="000F6372" w:rsidRDefault="000F6372" w:rsidP="000F6372">
      <w:pPr>
        <w:shd w:val="clear" w:color="auto" w:fill="FFFFFF"/>
        <w:ind w:firstLine="708"/>
        <w:jc w:val="both"/>
        <w:rPr>
          <w:b/>
          <w:bCs/>
          <w:spacing w:val="3"/>
          <w:w w:val="120"/>
        </w:rPr>
      </w:pPr>
    </w:p>
    <w:p w14:paraId="7D83C82F" w14:textId="77777777" w:rsidR="000F6372" w:rsidRDefault="000F6372" w:rsidP="000F6372">
      <w:pPr>
        <w:shd w:val="clear" w:color="auto" w:fill="FFFFFF"/>
        <w:spacing w:line="360" w:lineRule="auto"/>
        <w:jc w:val="center"/>
        <w:rPr>
          <w:b/>
          <w:sz w:val="26"/>
          <w:szCs w:val="26"/>
        </w:rPr>
      </w:pPr>
      <w:r>
        <w:rPr>
          <w:b/>
          <w:bCs/>
          <w:spacing w:val="2"/>
          <w:w w:val="120"/>
          <w:sz w:val="26"/>
          <w:szCs w:val="26"/>
        </w:rPr>
        <w:t>PLAN WYDATKÓW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b/>
          <w:bCs/>
          <w:spacing w:val="4"/>
          <w:w w:val="120"/>
          <w:sz w:val="26"/>
          <w:szCs w:val="26"/>
        </w:rPr>
        <w:t>Gminnej Komisji Rozwiązywania Problemów</w:t>
      </w:r>
      <w:r>
        <w:rPr>
          <w:sz w:val="26"/>
          <w:szCs w:val="26"/>
        </w:rPr>
        <w:t xml:space="preserve"> </w:t>
      </w:r>
      <w:r>
        <w:rPr>
          <w:b/>
          <w:bCs/>
          <w:w w:val="120"/>
          <w:sz w:val="26"/>
          <w:szCs w:val="26"/>
        </w:rPr>
        <w:t>Alkoholowych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b/>
          <w:sz w:val="26"/>
          <w:szCs w:val="26"/>
        </w:rPr>
        <w:t>oraz Przeciwdziałania Narkomanii na</w:t>
      </w:r>
      <w:r>
        <w:rPr>
          <w:b/>
          <w:bCs/>
          <w:spacing w:val="3"/>
          <w:w w:val="120"/>
          <w:sz w:val="26"/>
          <w:szCs w:val="26"/>
        </w:rPr>
        <w:t xml:space="preserve"> 2021 r.</w:t>
      </w:r>
    </w:p>
    <w:p w14:paraId="43A3C1AA" w14:textId="77777777" w:rsidR="000F6372" w:rsidRDefault="000F6372" w:rsidP="000F6372">
      <w:pPr>
        <w:rPr>
          <w:b/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1448"/>
      </w:tblGrid>
      <w:tr w:rsidR="000F6372" w14:paraId="666ED374" w14:textId="77777777" w:rsidTr="008C3F86">
        <w:trPr>
          <w:trHeight w:hRule="exact" w:val="50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4963B5" w14:textId="77777777" w:rsidR="000F6372" w:rsidRDefault="000F6372" w:rsidP="008C3F86">
            <w:pPr>
              <w:shd w:val="clear" w:color="auto" w:fill="FFFFFF"/>
              <w:jc w:val="center"/>
            </w:pPr>
            <w:r>
              <w:rPr>
                <w:b/>
                <w:spacing w:val="-6"/>
              </w:rPr>
              <w:t>L.p.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6830580" w14:textId="77777777" w:rsidR="000F6372" w:rsidRDefault="000F6372" w:rsidP="008C3F86">
            <w:pPr>
              <w:shd w:val="clear" w:color="auto" w:fill="FFFFFF"/>
              <w:ind w:left="2664"/>
            </w:pPr>
            <w:r>
              <w:rPr>
                <w:b/>
                <w:spacing w:val="3"/>
              </w:rPr>
              <w:t>Cel wydatku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76C4F6" w14:textId="77777777" w:rsidR="000F6372" w:rsidRDefault="000F6372" w:rsidP="008C3F86">
            <w:pPr>
              <w:shd w:val="clear" w:color="auto" w:fill="FFFFFF"/>
              <w:jc w:val="center"/>
            </w:pPr>
            <w:r>
              <w:rPr>
                <w:b/>
              </w:rPr>
              <w:t>Kwota</w:t>
            </w:r>
          </w:p>
        </w:tc>
      </w:tr>
      <w:tr w:rsidR="000F6372" w14:paraId="532BC7BA" w14:textId="77777777" w:rsidTr="008C3F86">
        <w:trPr>
          <w:trHeight w:hRule="exact" w:val="168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4B2EAEC" w14:textId="77777777" w:rsidR="000F6372" w:rsidRDefault="000F6372" w:rsidP="008C3F86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EEB3B26" w14:textId="77777777" w:rsidR="000F6372" w:rsidRDefault="000F6372" w:rsidP="008C3F86">
            <w:pPr>
              <w:shd w:val="clear" w:color="auto" w:fill="FFFFFF"/>
              <w:rPr>
                <w:spacing w:val="-3"/>
              </w:rPr>
            </w:pPr>
            <w:r>
              <w:rPr>
                <w:spacing w:val="-1"/>
              </w:rPr>
              <w:t>Profilaktyka:</w:t>
            </w:r>
          </w:p>
          <w:p w14:paraId="4148EB5C" w14:textId="77777777" w:rsidR="000F6372" w:rsidRDefault="000F6372" w:rsidP="008C3F86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</w:pPr>
            <w:r w:rsidRPr="00CA0269">
              <w:t>dofinansowanie profilaktyki w szkołach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79F7FF" w14:textId="77777777" w:rsidR="000F6372" w:rsidRDefault="000F6372" w:rsidP="008C3F86">
            <w:pPr>
              <w:shd w:val="clear" w:color="auto" w:fill="FFFFFF"/>
              <w:ind w:left="48"/>
              <w:jc w:val="center"/>
            </w:pPr>
            <w:r>
              <w:rPr>
                <w:spacing w:val="-8"/>
              </w:rPr>
              <w:t>2.000 zł</w:t>
            </w:r>
          </w:p>
        </w:tc>
      </w:tr>
      <w:tr w:rsidR="000F6372" w14:paraId="76C972D9" w14:textId="77777777" w:rsidTr="008C3F86">
        <w:trPr>
          <w:trHeight w:hRule="exact" w:val="130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19A1F75" w14:textId="77777777" w:rsidR="000F6372" w:rsidRDefault="000F6372" w:rsidP="008C3F86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0B5B322" w14:textId="77777777" w:rsidR="000F6372" w:rsidRDefault="000F6372" w:rsidP="008C3F86">
            <w:pPr>
              <w:shd w:val="clear" w:color="auto" w:fill="FFFFFF"/>
            </w:pPr>
            <w:r>
              <w:rPr>
                <w:spacing w:val="-1"/>
              </w:rPr>
              <w:t xml:space="preserve">Opłata za realizację programu terapii podstawowej dla osób uzależnionych od alkoholu (umowa z Zespołem Opieki Zdrowotnej w Lidzbarku </w:t>
            </w:r>
            <w:proofErr w:type="spellStart"/>
            <w:r>
              <w:rPr>
                <w:spacing w:val="-1"/>
              </w:rPr>
              <w:t>Warm</w:t>
            </w:r>
            <w:proofErr w:type="spellEnd"/>
            <w:r>
              <w:rPr>
                <w:spacing w:val="-1"/>
              </w:rPr>
              <w:t>. - 300zł x 12 miesięcy)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A5DAD7" w14:textId="77777777" w:rsidR="000F6372" w:rsidRDefault="000F6372" w:rsidP="008C3F86">
            <w:pPr>
              <w:shd w:val="clear" w:color="auto" w:fill="FFFFFF"/>
              <w:ind w:left="48"/>
              <w:jc w:val="center"/>
            </w:pPr>
            <w:r>
              <w:rPr>
                <w:spacing w:val="-8"/>
              </w:rPr>
              <w:t>3.600 zł</w:t>
            </w:r>
          </w:p>
        </w:tc>
      </w:tr>
      <w:tr w:rsidR="000F6372" w14:paraId="631C845A" w14:textId="77777777" w:rsidTr="008C3F86">
        <w:trPr>
          <w:trHeight w:hRule="exact" w:val="6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947DBB4" w14:textId="77777777" w:rsidR="000F6372" w:rsidRDefault="000F6372" w:rsidP="008C3F86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4C45F62" w14:textId="77777777" w:rsidR="000F6372" w:rsidRDefault="000F6372" w:rsidP="008C3F86">
            <w:pPr>
              <w:shd w:val="clear" w:color="auto" w:fill="FFFFFF"/>
              <w:ind w:left="5" w:right="158" w:firstLine="5"/>
            </w:pPr>
            <w:r>
              <w:rPr>
                <w:spacing w:val="-2"/>
              </w:rPr>
              <w:t>Opłata za opinię lekarza biegłego psychologa i psychiatry (360 zł/1 opinia)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8C0805" w14:textId="77777777" w:rsidR="000F6372" w:rsidRDefault="000F6372" w:rsidP="008C3F86">
            <w:pPr>
              <w:shd w:val="clear" w:color="auto" w:fill="FFFFFF"/>
              <w:ind w:left="19"/>
              <w:jc w:val="center"/>
            </w:pPr>
            <w:r>
              <w:rPr>
                <w:spacing w:val="-7"/>
              </w:rPr>
              <w:t>4.950 zł</w:t>
            </w:r>
          </w:p>
        </w:tc>
      </w:tr>
      <w:tr w:rsidR="000F6372" w14:paraId="3A630A23" w14:textId="77777777" w:rsidTr="008C3F86">
        <w:trPr>
          <w:trHeight w:hRule="exact" w:val="65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80E570C" w14:textId="77777777" w:rsidR="000F6372" w:rsidRDefault="000F6372" w:rsidP="008C3F86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92E45D8" w14:textId="77777777" w:rsidR="000F6372" w:rsidRDefault="000F6372" w:rsidP="008C3F86">
            <w:pPr>
              <w:shd w:val="clear" w:color="auto" w:fill="FFFFFF"/>
              <w:ind w:left="10"/>
            </w:pPr>
            <w:r>
              <w:rPr>
                <w:spacing w:val="-2"/>
              </w:rPr>
              <w:t xml:space="preserve">Opłata sądowa za złożenie wniosku 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3A4B2E" w14:textId="77777777" w:rsidR="000F6372" w:rsidRDefault="000F6372" w:rsidP="008C3F86">
            <w:pPr>
              <w:shd w:val="clear" w:color="auto" w:fill="FFFFFF"/>
              <w:ind w:left="24"/>
              <w:jc w:val="center"/>
            </w:pPr>
            <w:r>
              <w:rPr>
                <w:spacing w:val="-7"/>
              </w:rPr>
              <w:t>1.000 zł</w:t>
            </w:r>
          </w:p>
        </w:tc>
      </w:tr>
      <w:tr w:rsidR="000F6372" w14:paraId="28D65FCE" w14:textId="77777777" w:rsidTr="008C3F86">
        <w:trPr>
          <w:trHeight w:hRule="exact" w:val="5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488C62C" w14:textId="77777777" w:rsidR="000F6372" w:rsidRDefault="000F6372" w:rsidP="008C3F86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E273737" w14:textId="77777777" w:rsidR="000F6372" w:rsidRDefault="000F6372" w:rsidP="008C3F86">
            <w:pPr>
              <w:shd w:val="clear" w:color="auto" w:fill="FFFFFF"/>
              <w:ind w:right="998" w:firstLine="5"/>
            </w:pPr>
            <w:r>
              <w:rPr>
                <w:spacing w:val="-2"/>
              </w:rPr>
              <w:t xml:space="preserve">Opłata za działalność psychologa w ramach Klubu </w:t>
            </w:r>
            <w:r>
              <w:rPr>
                <w:spacing w:val="-1"/>
              </w:rPr>
              <w:t>Integracji Społecznej (150 zł x 12)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7DF96C" w14:textId="77777777" w:rsidR="000F6372" w:rsidRDefault="000F6372" w:rsidP="008C3F86">
            <w:pPr>
              <w:shd w:val="clear" w:color="auto" w:fill="FFFFFF"/>
              <w:ind w:left="14"/>
              <w:jc w:val="center"/>
            </w:pPr>
            <w:r>
              <w:rPr>
                <w:spacing w:val="-14"/>
              </w:rPr>
              <w:t>1. 800 zł</w:t>
            </w:r>
          </w:p>
        </w:tc>
      </w:tr>
      <w:tr w:rsidR="000F6372" w14:paraId="62370022" w14:textId="77777777" w:rsidTr="008C3F86">
        <w:trPr>
          <w:trHeight w:hRule="exact" w:val="5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32624D2" w14:textId="77777777" w:rsidR="000F6372" w:rsidRDefault="000F6372" w:rsidP="008C3F86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95F74F7" w14:textId="77777777" w:rsidR="000F6372" w:rsidRPr="00CA0269" w:rsidRDefault="000F6372" w:rsidP="008C3F86">
            <w:pPr>
              <w:shd w:val="clear" w:color="auto" w:fill="FFFFFF"/>
              <w:ind w:right="998" w:firstLine="5"/>
              <w:rPr>
                <w:spacing w:val="-2"/>
              </w:rPr>
            </w:pPr>
            <w:r w:rsidRPr="00CA0269">
              <w:rPr>
                <w:color w:val="000000"/>
                <w:lang w:eastAsia="pl-PL"/>
              </w:rPr>
              <w:t>Punkt Informacyjno-Konsultacyjny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16F80E" w14:textId="77777777" w:rsidR="000F6372" w:rsidRPr="00CA0269" w:rsidRDefault="000F6372" w:rsidP="008C3F86">
            <w:pPr>
              <w:shd w:val="clear" w:color="auto" w:fill="FFFFFF"/>
              <w:ind w:left="14"/>
              <w:jc w:val="center"/>
              <w:rPr>
                <w:spacing w:val="-14"/>
              </w:rPr>
            </w:pPr>
            <w:r w:rsidRPr="00CA0269">
              <w:rPr>
                <w:spacing w:val="-14"/>
              </w:rPr>
              <w:t>7.957 zł</w:t>
            </w:r>
          </w:p>
        </w:tc>
      </w:tr>
      <w:tr w:rsidR="000F6372" w14:paraId="46534FEC" w14:textId="77777777" w:rsidTr="008C3F86">
        <w:trPr>
          <w:trHeight w:hRule="exact" w:val="55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30D0A64" w14:textId="77777777" w:rsidR="000F6372" w:rsidRDefault="000F6372" w:rsidP="008C3F86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65489B3" w14:textId="77777777" w:rsidR="000F6372" w:rsidRDefault="000F6372" w:rsidP="008C3F86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Zakup nagród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337D1C" w14:textId="77777777" w:rsidR="000F6372" w:rsidRDefault="000F6372" w:rsidP="008C3F86">
            <w:pPr>
              <w:shd w:val="clear" w:color="auto" w:fill="FFFFFF"/>
              <w:ind w:left="34"/>
              <w:jc w:val="center"/>
              <w:rPr>
                <w:spacing w:val="-11"/>
              </w:rPr>
            </w:pPr>
            <w:r>
              <w:rPr>
                <w:spacing w:val="-11"/>
              </w:rPr>
              <w:t>2.000 zł</w:t>
            </w:r>
          </w:p>
        </w:tc>
      </w:tr>
      <w:tr w:rsidR="000F6372" w14:paraId="02AC8D64" w14:textId="77777777" w:rsidTr="008C3F86">
        <w:trPr>
          <w:trHeight w:hRule="exact" w:val="175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52DE5C8" w14:textId="77777777" w:rsidR="000F6372" w:rsidRDefault="000F6372" w:rsidP="008C3F86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CD4E35A" w14:textId="77777777" w:rsidR="000F6372" w:rsidRDefault="000F6372" w:rsidP="008C3F86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Posiedzenia komisji:</w:t>
            </w:r>
          </w:p>
          <w:p w14:paraId="1E22C84B" w14:textId="77777777" w:rsidR="000F6372" w:rsidRDefault="000F6372" w:rsidP="008C3F86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- Diety członków (12x 150 zł x 2 osoby); 3.600 zł</w:t>
            </w:r>
          </w:p>
          <w:p w14:paraId="376A9B7F" w14:textId="77777777" w:rsidR="000F6372" w:rsidRDefault="000F6372" w:rsidP="008C3F86">
            <w:pPr>
              <w:shd w:val="clear" w:color="auto" w:fill="FFFFFF"/>
              <w:ind w:right="437"/>
              <w:rPr>
                <w:spacing w:val="-1"/>
              </w:rPr>
            </w:pPr>
            <w:r>
              <w:rPr>
                <w:spacing w:val="-1"/>
              </w:rPr>
              <w:t>- Wynagrodzenie przewodniczącego (12 m-</w:t>
            </w:r>
            <w:proofErr w:type="spellStart"/>
            <w:r>
              <w:rPr>
                <w:spacing w:val="-1"/>
              </w:rPr>
              <w:t>cy</w:t>
            </w:r>
            <w:proofErr w:type="spellEnd"/>
            <w:r>
              <w:rPr>
                <w:spacing w:val="-1"/>
              </w:rPr>
              <w:t xml:space="preserve"> x 350 zł): 4.200 zł</w:t>
            </w:r>
          </w:p>
          <w:p w14:paraId="0FDC1E19" w14:textId="77777777" w:rsidR="000F6372" w:rsidRDefault="000F6372" w:rsidP="008C3F86">
            <w:pPr>
              <w:shd w:val="clear" w:color="auto" w:fill="FFFFFF"/>
              <w:ind w:right="437"/>
              <w:rPr>
                <w:spacing w:val="1"/>
              </w:rPr>
            </w:pPr>
            <w:r>
              <w:rPr>
                <w:spacing w:val="1"/>
              </w:rPr>
              <w:t>- Wynagrodzenie zastępcy przewodniczącego komisji (12 m-</w:t>
            </w:r>
            <w:proofErr w:type="spellStart"/>
            <w:r>
              <w:rPr>
                <w:spacing w:val="1"/>
              </w:rPr>
              <w:t>cy</w:t>
            </w:r>
            <w:proofErr w:type="spellEnd"/>
            <w:r>
              <w:rPr>
                <w:spacing w:val="1"/>
              </w:rPr>
              <w:t xml:space="preserve"> x 250,00 zł); 3.000,00 zł</w:t>
            </w:r>
          </w:p>
          <w:p w14:paraId="0A7B5916" w14:textId="77777777" w:rsidR="000F6372" w:rsidRDefault="000F6372" w:rsidP="008C3F86">
            <w:pPr>
              <w:shd w:val="clear" w:color="auto" w:fill="FFFFFF"/>
            </w:pPr>
            <w:r>
              <w:rPr>
                <w:spacing w:val="1"/>
              </w:rPr>
              <w:t>- Wynagrodzenie sekretarza (12 m-</w:t>
            </w:r>
            <w:proofErr w:type="spellStart"/>
            <w:r>
              <w:rPr>
                <w:spacing w:val="1"/>
              </w:rPr>
              <w:t>cy</w:t>
            </w:r>
            <w:proofErr w:type="spellEnd"/>
            <w:r>
              <w:rPr>
                <w:spacing w:val="1"/>
              </w:rPr>
              <w:t xml:space="preserve"> x 350zł): 4.200 zł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1556B7" w14:textId="77777777" w:rsidR="000F6372" w:rsidRDefault="000F6372" w:rsidP="008C3F86">
            <w:pPr>
              <w:shd w:val="clear" w:color="auto" w:fill="FFFFFF"/>
              <w:jc w:val="center"/>
            </w:pPr>
            <w:r>
              <w:rPr>
                <w:spacing w:val="-5"/>
              </w:rPr>
              <w:t>15.000 zł</w:t>
            </w:r>
          </w:p>
        </w:tc>
      </w:tr>
      <w:tr w:rsidR="000F6372" w14:paraId="41219797" w14:textId="77777777" w:rsidTr="008C3F86">
        <w:trPr>
          <w:trHeight w:hRule="exact" w:val="6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0B8DFD0" w14:textId="77777777" w:rsidR="000F6372" w:rsidRDefault="000F6372" w:rsidP="008C3F86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F6F0808" w14:textId="77777777" w:rsidR="000F6372" w:rsidRDefault="000F6372" w:rsidP="008C3F86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Składki na Fundusz Pracy i ubezpieczenia społeczne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93E0BE" w14:textId="77777777" w:rsidR="000F6372" w:rsidRDefault="000F6372" w:rsidP="008C3F86">
            <w:pPr>
              <w:shd w:val="clear" w:color="auto" w:fill="FFFFFF"/>
              <w:jc w:val="center"/>
              <w:rPr>
                <w:spacing w:val="-5"/>
              </w:rPr>
            </w:pPr>
            <w:r>
              <w:rPr>
                <w:spacing w:val="-5"/>
              </w:rPr>
              <w:t>355 zł</w:t>
            </w:r>
          </w:p>
        </w:tc>
      </w:tr>
      <w:tr w:rsidR="000F6372" w14:paraId="713C05CE" w14:textId="77777777" w:rsidTr="008C3F86">
        <w:trPr>
          <w:trHeight w:hRule="exact" w:val="6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0C14908" w14:textId="77777777" w:rsidR="000F6372" w:rsidRDefault="000F6372" w:rsidP="008C3F86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21B9531" w14:textId="77777777" w:rsidR="000F6372" w:rsidRDefault="000F6372" w:rsidP="008C3F86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Zwalczanie narkomanii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37581D" w14:textId="77777777" w:rsidR="000F6372" w:rsidRDefault="000F6372" w:rsidP="008C3F86">
            <w:pPr>
              <w:shd w:val="clear" w:color="auto" w:fill="FFFFFF"/>
              <w:jc w:val="center"/>
              <w:rPr>
                <w:spacing w:val="-5"/>
              </w:rPr>
            </w:pPr>
            <w:r>
              <w:rPr>
                <w:spacing w:val="-5"/>
              </w:rPr>
              <w:t>1.000 zł</w:t>
            </w:r>
          </w:p>
        </w:tc>
      </w:tr>
      <w:tr w:rsidR="000F6372" w14:paraId="3121EC45" w14:textId="77777777" w:rsidTr="008C3F86">
        <w:trPr>
          <w:trHeight w:hRule="exact" w:val="454"/>
        </w:trPr>
        <w:tc>
          <w:tcPr>
            <w:tcW w:w="7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6B7B5A9" w14:textId="77777777" w:rsidR="000F6372" w:rsidRDefault="000F6372" w:rsidP="008C3F86">
            <w:pPr>
              <w:shd w:val="clear" w:color="auto" w:fill="FFFFFF"/>
              <w:ind w:left="14"/>
              <w:jc w:val="right"/>
            </w:pPr>
            <w:r>
              <w:rPr>
                <w:b/>
                <w:spacing w:val="-2"/>
              </w:rPr>
              <w:t xml:space="preserve">RAZEM 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C0D7C1" w14:textId="77777777" w:rsidR="000F6372" w:rsidRDefault="000F6372" w:rsidP="008C3F86">
            <w:pPr>
              <w:shd w:val="clear" w:color="auto" w:fill="FFFFFF"/>
              <w:jc w:val="center"/>
            </w:pPr>
            <w:r>
              <w:rPr>
                <w:b/>
                <w:spacing w:val="-6"/>
              </w:rPr>
              <w:t>39 662 zł</w:t>
            </w:r>
          </w:p>
        </w:tc>
      </w:tr>
    </w:tbl>
    <w:p w14:paraId="7D71CEEE" w14:textId="77777777" w:rsidR="000F6372" w:rsidRDefault="000F6372" w:rsidP="000F6372">
      <w:r>
        <w:t xml:space="preserve"> </w:t>
      </w:r>
    </w:p>
    <w:p w14:paraId="121C85B0" w14:textId="77777777" w:rsidR="000F6372" w:rsidRDefault="000F6372" w:rsidP="000F6372">
      <w:pPr>
        <w:shd w:val="clear" w:color="auto" w:fill="FFFFFF"/>
        <w:ind w:left="5670" w:right="-90"/>
        <w:jc w:val="right"/>
      </w:pPr>
    </w:p>
    <w:p w14:paraId="5644C92E" w14:textId="77777777" w:rsidR="00651B9B" w:rsidRDefault="00651B9B"/>
    <w:sectPr w:rsidR="00651B9B">
      <w:footerReference w:type="even" r:id="rId12"/>
      <w:footerReference w:type="default" r:id="rId13"/>
      <w:footerReference w:type="first" r:id="rId14"/>
      <w:pgSz w:w="11906" w:h="16838"/>
      <w:pgMar w:top="1304" w:right="1134" w:bottom="1134" w:left="1304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4D27D" w14:textId="77777777" w:rsidR="005D7C95" w:rsidRDefault="005D7C95">
      <w:r>
        <w:separator/>
      </w:r>
    </w:p>
  </w:endnote>
  <w:endnote w:type="continuationSeparator" w:id="0">
    <w:p w14:paraId="0A6212B9" w14:textId="77777777" w:rsidR="005D7C95" w:rsidRDefault="005D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3821E" w14:textId="7D5B12E4" w:rsidR="00153534" w:rsidRDefault="000F6372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4162EA" wp14:editId="648C81C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5565" cy="173990"/>
              <wp:effectExtent l="0" t="635" r="444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E46070" w14:textId="77777777" w:rsidR="00153534" w:rsidRDefault="000F637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6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6B4162E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.05pt;width:5.95pt;height:13.7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" stroked="f">
              <v:textbox inset="0,0,0,0">
                <w:txbxContent>
                  <w:p w14:paraId="32E46070" w14:textId="77777777" w:rsidR="00153534" w:rsidRDefault="000F637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6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237A4" w14:textId="77777777" w:rsidR="00153534" w:rsidRDefault="00276C3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332B1" w14:textId="77777777" w:rsidR="00153534" w:rsidRDefault="00276C3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0C8B7" w14:textId="1CE5946F" w:rsidR="00153534" w:rsidRDefault="000F6372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7C8AC4" wp14:editId="5DC6563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5565" cy="173990"/>
              <wp:effectExtent l="3810" t="635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59EFA4" w14:textId="77777777" w:rsidR="00153534" w:rsidRDefault="000F637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467C8A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0;margin-top:.05pt;width:5.95pt;height:13.7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" stroked="f">
              <v:textbox inset="0,0,0,0">
                <w:txbxContent>
                  <w:p w14:paraId="0A59EFA4" w14:textId="77777777" w:rsidR="00153534" w:rsidRDefault="000F637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AE772" w14:textId="77777777" w:rsidR="00153534" w:rsidRDefault="00276C3E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AB0BB" w14:textId="77777777" w:rsidR="00153534" w:rsidRDefault="00276C3E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060D2" w14:textId="77777777" w:rsidR="00153534" w:rsidRDefault="000F6372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63348" w14:textId="77777777" w:rsidR="00153534" w:rsidRDefault="00276C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E19C" w14:textId="77777777" w:rsidR="005D7C95" w:rsidRDefault="005D7C95">
      <w:r>
        <w:separator/>
      </w:r>
    </w:p>
  </w:footnote>
  <w:footnote w:type="continuationSeparator" w:id="0">
    <w:p w14:paraId="50056850" w14:textId="77777777" w:rsidR="005D7C95" w:rsidRDefault="005D7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pacing w:val="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  <w:spacing w:val="-13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spacing w:val="1"/>
      </w:rPr>
    </w:lvl>
  </w:abstractNum>
  <w:abstractNum w:abstractNumId="7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i/>
        <w:iCs/>
        <w:spacing w:val="-1"/>
        <w:sz w:val="23"/>
        <w:szCs w:val="23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color w:val="auto"/>
        <w:spacing w:val="3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665BE7"/>
    <w:multiLevelType w:val="hybridMultilevel"/>
    <w:tmpl w:val="06EA7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372"/>
    <w:rsid w:val="000F6372"/>
    <w:rsid w:val="00276C3E"/>
    <w:rsid w:val="005D00A5"/>
    <w:rsid w:val="005D7C95"/>
    <w:rsid w:val="0065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AC981E"/>
  <w15:chartTrackingRefBased/>
  <w15:docId w15:val="{E0C3B120-D05E-4957-9748-F84AFDF1E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3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0F6372"/>
    <w:pPr>
      <w:keepNext/>
      <w:numPr>
        <w:numId w:val="1"/>
      </w:numPr>
      <w:autoSpaceDE w:val="0"/>
      <w:jc w:val="both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0F6372"/>
    <w:pPr>
      <w:keepNext/>
      <w:numPr>
        <w:ilvl w:val="1"/>
        <w:numId w:val="1"/>
      </w:numPr>
      <w:autoSpaceDE w:val="0"/>
      <w:jc w:val="both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0F6372"/>
    <w:pPr>
      <w:keepNext/>
      <w:numPr>
        <w:ilvl w:val="2"/>
        <w:numId w:val="1"/>
      </w:numPr>
      <w:outlineLvl w:val="2"/>
    </w:pPr>
    <w:rPr>
      <w:b/>
      <w:sz w:val="32"/>
      <w:szCs w:val="28"/>
    </w:rPr>
  </w:style>
  <w:style w:type="paragraph" w:styleId="Nagwek4">
    <w:name w:val="heading 4"/>
    <w:basedOn w:val="Normalny"/>
    <w:next w:val="Normalny"/>
    <w:link w:val="Nagwek4Znak"/>
    <w:qFormat/>
    <w:rsid w:val="000F6372"/>
    <w:pPr>
      <w:keepNext/>
      <w:numPr>
        <w:ilvl w:val="3"/>
        <w:numId w:val="1"/>
      </w:numPr>
      <w:autoSpaceDE w:val="0"/>
      <w:jc w:val="center"/>
      <w:outlineLvl w:val="3"/>
    </w:pPr>
    <w:rPr>
      <w:b/>
      <w:bCs/>
      <w:sz w:val="28"/>
      <w:szCs w:val="32"/>
    </w:rPr>
  </w:style>
  <w:style w:type="paragraph" w:styleId="Nagwek5">
    <w:name w:val="heading 5"/>
    <w:basedOn w:val="Normalny"/>
    <w:next w:val="Normalny"/>
    <w:link w:val="Nagwek5Znak"/>
    <w:qFormat/>
    <w:rsid w:val="000F6372"/>
    <w:pPr>
      <w:keepNext/>
      <w:numPr>
        <w:ilvl w:val="4"/>
        <w:numId w:val="1"/>
      </w:numPr>
      <w:tabs>
        <w:tab w:val="left" w:pos="1980"/>
      </w:tabs>
      <w:autoSpaceDE w:val="0"/>
      <w:ind w:left="120" w:firstLine="0"/>
      <w:jc w:val="both"/>
      <w:outlineLvl w:val="4"/>
    </w:pPr>
    <w:rPr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6372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rsid w:val="000F6372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rsid w:val="000F6372"/>
    <w:rPr>
      <w:rFonts w:ascii="Times New Roman" w:eastAsia="Times New Roman" w:hAnsi="Times New Roman" w:cs="Times New Roman"/>
      <w:b/>
      <w:sz w:val="32"/>
      <w:szCs w:val="28"/>
      <w:lang w:eastAsia="zh-CN"/>
    </w:rPr>
  </w:style>
  <w:style w:type="character" w:customStyle="1" w:styleId="Nagwek4Znak">
    <w:name w:val="Nagłówek 4 Znak"/>
    <w:basedOn w:val="Domylnaczcionkaakapitu"/>
    <w:link w:val="Nagwek4"/>
    <w:rsid w:val="000F6372"/>
    <w:rPr>
      <w:rFonts w:ascii="Times New Roman" w:eastAsia="Times New Roman" w:hAnsi="Times New Roman" w:cs="Times New Roman"/>
      <w:b/>
      <w:bCs/>
      <w:sz w:val="28"/>
      <w:szCs w:val="32"/>
      <w:lang w:eastAsia="zh-CN"/>
    </w:rPr>
  </w:style>
  <w:style w:type="character" w:customStyle="1" w:styleId="Nagwek5Znak">
    <w:name w:val="Nagłówek 5 Znak"/>
    <w:basedOn w:val="Domylnaczcionkaakapitu"/>
    <w:link w:val="Nagwek5"/>
    <w:rsid w:val="000F6372"/>
    <w:rPr>
      <w:rFonts w:ascii="Times New Roman" w:eastAsia="Times New Roman" w:hAnsi="Times New Roman" w:cs="Times New Roman"/>
      <w:sz w:val="28"/>
      <w:szCs w:val="32"/>
      <w:lang w:eastAsia="zh-CN"/>
    </w:rPr>
  </w:style>
  <w:style w:type="character" w:styleId="Numerstrony">
    <w:name w:val="page number"/>
    <w:basedOn w:val="Domylnaczcionkaakapitu"/>
    <w:rsid w:val="000F6372"/>
  </w:style>
  <w:style w:type="character" w:customStyle="1" w:styleId="tabulatory">
    <w:name w:val="tabulatory"/>
    <w:rsid w:val="000F6372"/>
  </w:style>
  <w:style w:type="character" w:customStyle="1" w:styleId="luchili">
    <w:name w:val="luc_hili"/>
    <w:rsid w:val="000F6372"/>
  </w:style>
  <w:style w:type="paragraph" w:customStyle="1" w:styleId="Nagwek10">
    <w:name w:val="Nagłówek1"/>
    <w:basedOn w:val="Normalny"/>
    <w:next w:val="Tekstpodstawowy"/>
    <w:rsid w:val="000F6372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rsid w:val="000F6372"/>
    <w:pPr>
      <w:ind w:left="360"/>
    </w:pPr>
    <w:rPr>
      <w:sz w:val="28"/>
      <w:szCs w:val="28"/>
    </w:rPr>
  </w:style>
  <w:style w:type="paragraph" w:customStyle="1" w:styleId="Tekstpodstawowy32">
    <w:name w:val="Tekst podstawowy 32"/>
    <w:basedOn w:val="Normalny"/>
    <w:rsid w:val="000F6372"/>
    <w:pPr>
      <w:tabs>
        <w:tab w:val="left" w:pos="0"/>
      </w:tabs>
      <w:jc w:val="both"/>
    </w:pPr>
    <w:rPr>
      <w:rFonts w:eastAsia="Calibri"/>
    </w:rPr>
  </w:style>
  <w:style w:type="paragraph" w:styleId="Stopka">
    <w:name w:val="footer"/>
    <w:basedOn w:val="Normalny"/>
    <w:link w:val="StopkaZnak"/>
    <w:rsid w:val="000F6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F637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637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2086</Words>
  <Characters>12518</Characters>
  <Application>Microsoft Office Word</Application>
  <DocSecurity>0</DocSecurity>
  <Lines>104</Lines>
  <Paragraphs>29</Paragraphs>
  <ScaleCrop>false</ScaleCrop>
  <Company/>
  <LinksUpToDate>false</LinksUpToDate>
  <CharactersWithSpaces>14575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cp:keywords/>
  <dc:description/>
  <cp:lastModifiedBy>Iwona</cp:lastModifiedBy>
  <cp:revision>3</cp:revision>
  <dcterms:created xsi:type="dcterms:W3CDTF">2021-01-07T12:53:00Z</dcterms:created>
  <dcterms:modified xsi:type="dcterms:W3CDTF">2021-01-07T13:03:00Z</dcterms:modified>
</cp:coreProperties>
</file>